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48022" w14:textId="0EEBA4DD" w:rsidR="00705623" w:rsidRPr="00705623" w:rsidRDefault="00705623" w:rsidP="00705623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lang w:eastAsia="ar-SA"/>
        </w:rPr>
      </w:pPr>
      <w:r w:rsidRPr="00705623">
        <w:rPr>
          <w:rFonts w:ascii="Arial" w:eastAsia="Times New Roman" w:hAnsi="Arial" w:cs="Arial"/>
          <w:b/>
          <w:bCs/>
          <w:lang w:eastAsia="ar-SA"/>
        </w:rPr>
        <w:t xml:space="preserve">Załącznik nr </w:t>
      </w:r>
      <w:r w:rsidR="00512D05">
        <w:rPr>
          <w:rFonts w:ascii="Arial" w:eastAsia="Times New Roman" w:hAnsi="Arial" w:cs="Arial"/>
          <w:b/>
          <w:bCs/>
          <w:lang w:eastAsia="ar-SA"/>
        </w:rPr>
        <w:t>8</w:t>
      </w:r>
      <w:r w:rsidRPr="00705623">
        <w:rPr>
          <w:rFonts w:ascii="Arial" w:eastAsia="Times New Roman" w:hAnsi="Arial" w:cs="Arial"/>
          <w:b/>
          <w:bCs/>
          <w:lang w:eastAsia="ar-SA"/>
        </w:rPr>
        <w:t xml:space="preserve"> do SIWZ </w:t>
      </w:r>
    </w:p>
    <w:p w14:paraId="62748D3D" w14:textId="77777777" w:rsidR="00705623" w:rsidRPr="00705623" w:rsidRDefault="00705623" w:rsidP="00705623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wzór umowy</w:t>
      </w:r>
    </w:p>
    <w:p w14:paraId="2C5B44CA" w14:textId="77777777" w:rsidR="00705623" w:rsidRPr="00705623" w:rsidRDefault="00705623" w:rsidP="00705623">
      <w:pPr>
        <w:suppressAutoHyphens/>
        <w:spacing w:before="120" w:after="0" w:line="240" w:lineRule="auto"/>
        <w:rPr>
          <w:rFonts w:ascii="Arial" w:eastAsia="Times New Roman" w:hAnsi="Arial" w:cs="Arial"/>
          <w:b/>
          <w:lang w:eastAsia="ar-SA"/>
        </w:rPr>
      </w:pPr>
    </w:p>
    <w:p w14:paraId="446AB4E0" w14:textId="77777777" w:rsidR="00705623" w:rsidRPr="00705623" w:rsidRDefault="00705623" w:rsidP="0070562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 xml:space="preserve">Umowa nr ………    </w:t>
      </w:r>
    </w:p>
    <w:p w14:paraId="4CA9D7C1" w14:textId="77777777" w:rsidR="00705623" w:rsidRPr="00705623" w:rsidRDefault="00705623" w:rsidP="00705623">
      <w:pPr>
        <w:suppressAutoHyphens/>
        <w:spacing w:after="0" w:line="240" w:lineRule="auto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zawarta w dniu ......................</w:t>
      </w:r>
      <w:r w:rsidRPr="00705623">
        <w:rPr>
          <w:rFonts w:ascii="Arial" w:eastAsia="Times New Roman" w:hAnsi="Arial" w:cs="Arial"/>
          <w:b/>
          <w:lang w:eastAsia="ar-SA"/>
        </w:rPr>
        <w:t xml:space="preserve">  r.</w:t>
      </w:r>
      <w:r w:rsidRPr="00705623">
        <w:rPr>
          <w:rFonts w:ascii="Arial" w:eastAsia="Times New Roman" w:hAnsi="Arial" w:cs="Arial"/>
          <w:lang w:eastAsia="ar-SA"/>
        </w:rPr>
        <w:t xml:space="preserve"> w  Szklarskiej Porębie  pomiędzy:</w:t>
      </w:r>
    </w:p>
    <w:p w14:paraId="2AC6F3E9" w14:textId="77777777" w:rsidR="00705623" w:rsidRPr="00705623" w:rsidRDefault="00705623" w:rsidP="00705623">
      <w:pPr>
        <w:suppressAutoHyphens/>
        <w:spacing w:after="0" w:line="240" w:lineRule="auto"/>
        <w:ind w:left="-24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b/>
          <w:bCs/>
          <w:lang w:eastAsia="ar-SA"/>
        </w:rPr>
        <w:t>Nadleśnictwem Szklarska Poręba  z siedzibą w  Szklarskiej Porębie,  58-580 Szklarska Poręba,  ul. Krasińskiego 6</w:t>
      </w:r>
    </w:p>
    <w:p w14:paraId="2D880198" w14:textId="77777777" w:rsidR="00705623" w:rsidRPr="00705623" w:rsidRDefault="00705623" w:rsidP="00705623">
      <w:pPr>
        <w:suppressAutoHyphens/>
        <w:spacing w:after="0" w:line="240" w:lineRule="auto"/>
        <w:ind w:left="-24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reprezentowanym  przez  Nadleśniczego – </w:t>
      </w:r>
      <w:r w:rsidRPr="00705623">
        <w:rPr>
          <w:rFonts w:ascii="Arial" w:eastAsia="Times New Roman" w:hAnsi="Arial" w:cs="Arial"/>
          <w:b/>
          <w:lang w:eastAsia="ar-SA"/>
        </w:rPr>
        <w:t>…………………………………..,</w:t>
      </w:r>
      <w:r w:rsidRPr="00705623">
        <w:rPr>
          <w:rFonts w:ascii="Arial" w:eastAsia="Times New Roman" w:hAnsi="Arial" w:cs="Arial"/>
          <w:b/>
          <w:bCs/>
          <w:lang w:eastAsia="ar-SA"/>
        </w:rPr>
        <w:t xml:space="preserve"> </w:t>
      </w:r>
      <w:r w:rsidRPr="00705623">
        <w:rPr>
          <w:rFonts w:ascii="Arial" w:eastAsia="Times New Roman" w:hAnsi="Arial" w:cs="Arial"/>
          <w:lang w:eastAsia="ar-SA"/>
        </w:rPr>
        <w:t xml:space="preserve">zwanym dalej </w:t>
      </w:r>
      <w:r w:rsidRPr="00705623">
        <w:rPr>
          <w:rFonts w:ascii="Arial" w:eastAsia="Times New Roman" w:hAnsi="Arial" w:cs="Arial"/>
          <w:b/>
          <w:lang w:eastAsia="ar-SA"/>
        </w:rPr>
        <w:t>Zamawiającym,</w:t>
      </w:r>
    </w:p>
    <w:p w14:paraId="55B1F6CA" w14:textId="77777777" w:rsidR="00705623" w:rsidRPr="00705623" w:rsidRDefault="00705623" w:rsidP="00705623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a </w:t>
      </w:r>
      <w:r w:rsidRPr="00705623">
        <w:rPr>
          <w:rFonts w:ascii="Arial" w:eastAsia="Times New Roman" w:hAnsi="Arial" w:cs="Arial"/>
          <w:b/>
          <w:lang w:eastAsia="ar-SA"/>
        </w:rPr>
        <w:t>……………………………………………..</w:t>
      </w:r>
    </w:p>
    <w:p w14:paraId="275583AB" w14:textId="77777777" w:rsidR="00705623" w:rsidRPr="00705623" w:rsidRDefault="00705623" w:rsidP="00705623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prowadzącym swoją działalność pod nazwą </w:t>
      </w:r>
      <w:r w:rsidRPr="00705623">
        <w:rPr>
          <w:rFonts w:ascii="Arial" w:eastAsia="Times New Roman" w:hAnsi="Arial" w:cs="Arial"/>
          <w:b/>
          <w:lang w:eastAsia="ar-SA"/>
        </w:rPr>
        <w:t>………………………………………………….</w:t>
      </w:r>
    </w:p>
    <w:p w14:paraId="16A8FA42" w14:textId="77777777" w:rsidR="00705623" w:rsidRPr="00705623" w:rsidRDefault="00705623" w:rsidP="00705623">
      <w:pPr>
        <w:suppressAutoHyphens/>
        <w:spacing w:after="0" w:line="240" w:lineRule="auto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mającym swoją siedzibę w </w:t>
      </w:r>
      <w:r w:rsidRPr="00705623">
        <w:rPr>
          <w:rFonts w:ascii="Arial" w:eastAsia="Times New Roman" w:hAnsi="Arial" w:cs="Arial"/>
          <w:b/>
          <w:lang w:eastAsia="ar-SA"/>
        </w:rPr>
        <w:t>……………………………………..…………….…….…………..</w:t>
      </w:r>
    </w:p>
    <w:p w14:paraId="6B958639" w14:textId="77777777" w:rsidR="00705623" w:rsidRPr="00705623" w:rsidRDefault="00705623" w:rsidP="00705623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 xml:space="preserve">NIP ………………………………….    REGON ………………………………….…………….                                                                                                                           </w:t>
      </w:r>
      <w:r w:rsidRPr="00705623">
        <w:rPr>
          <w:rFonts w:ascii="Arial" w:eastAsia="Times New Roman" w:hAnsi="Arial" w:cs="Arial"/>
          <w:lang w:eastAsia="ar-SA"/>
        </w:rPr>
        <w:t xml:space="preserve">reprezentowanym przez  </w:t>
      </w:r>
      <w:r w:rsidRPr="00705623">
        <w:rPr>
          <w:rFonts w:ascii="Arial" w:eastAsia="Times New Roman" w:hAnsi="Arial" w:cs="Arial"/>
          <w:b/>
          <w:lang w:eastAsia="ar-SA"/>
        </w:rPr>
        <w:t>…………………………………………………..</w:t>
      </w:r>
      <w:r w:rsidRPr="00705623">
        <w:rPr>
          <w:rFonts w:ascii="Arial" w:eastAsia="Times New Roman" w:hAnsi="Arial" w:cs="Arial"/>
          <w:lang w:eastAsia="ar-SA"/>
        </w:rPr>
        <w:t xml:space="preserve"> ,                                                                                </w:t>
      </w:r>
    </w:p>
    <w:p w14:paraId="624B2726" w14:textId="77777777" w:rsidR="00705623" w:rsidRPr="00705623" w:rsidRDefault="00705623" w:rsidP="00705623">
      <w:pPr>
        <w:suppressAutoHyphens/>
        <w:spacing w:after="0" w:line="240" w:lineRule="auto"/>
        <w:ind w:left="-24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zwanego dalej </w:t>
      </w:r>
      <w:r w:rsidRPr="00705623">
        <w:rPr>
          <w:rFonts w:ascii="Arial" w:eastAsia="Times New Roman" w:hAnsi="Arial" w:cs="Arial"/>
          <w:b/>
          <w:lang w:eastAsia="ar-SA"/>
        </w:rPr>
        <w:t>Wykonawcą.</w:t>
      </w:r>
    </w:p>
    <w:p w14:paraId="7829D31D" w14:textId="77777777" w:rsidR="00705623" w:rsidRPr="00705623" w:rsidRDefault="00705623" w:rsidP="0070562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7794F877" w14:textId="5BE110D0" w:rsidR="00705623" w:rsidRPr="00705623" w:rsidRDefault="00705623" w:rsidP="00705623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705623">
        <w:rPr>
          <w:rFonts w:ascii="Arial" w:eastAsia="Times New Roman" w:hAnsi="Arial" w:cs="Arial"/>
          <w:b/>
          <w:lang w:eastAsia="pl-PL"/>
        </w:rPr>
        <w:t xml:space="preserve">W wyniku dokonania przez Zamawiającego w trybie </w:t>
      </w:r>
      <w:r w:rsidR="00512D05">
        <w:rPr>
          <w:rFonts w:ascii="Arial" w:eastAsia="Times New Roman" w:hAnsi="Arial" w:cs="Arial"/>
          <w:b/>
          <w:lang w:eastAsia="pl-PL"/>
        </w:rPr>
        <w:t>podstawowym, wariant I,</w:t>
      </w:r>
      <w:r w:rsidRPr="00705623">
        <w:rPr>
          <w:rFonts w:ascii="Arial" w:eastAsia="Times New Roman" w:hAnsi="Arial" w:cs="Arial"/>
          <w:b/>
          <w:lang w:eastAsia="pl-PL"/>
        </w:rPr>
        <w:t xml:space="preserve"> wyboru oferty Wykonawcy na wykonanie robót budowlanych pn.: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Pr="002567C1">
        <w:rPr>
          <w:rFonts w:ascii="Arial" w:hAnsi="Arial" w:cs="Arial"/>
          <w:b/>
          <w:bCs/>
          <w:i/>
          <w:iCs/>
        </w:rPr>
        <w:t>„</w:t>
      </w:r>
      <w:r w:rsidR="00512D05" w:rsidRPr="00512D05">
        <w:rPr>
          <w:rFonts w:ascii="Arial" w:hAnsi="Arial" w:cs="Arial"/>
          <w:b/>
          <w:bCs/>
          <w:i/>
          <w:iCs/>
        </w:rPr>
        <w:t>Budowa budynku 3 kancelarii w Chromcu</w:t>
      </w:r>
      <w:r w:rsidRPr="002567C1">
        <w:rPr>
          <w:rFonts w:ascii="Arial" w:hAnsi="Arial" w:cs="Arial"/>
          <w:b/>
          <w:bCs/>
          <w:i/>
          <w:iCs/>
        </w:rPr>
        <w:t>”</w:t>
      </w:r>
      <w:r w:rsidRPr="00705623">
        <w:rPr>
          <w:rFonts w:ascii="Arial" w:eastAsia="Times New Roman" w:hAnsi="Arial" w:cs="Arial"/>
          <w:b/>
          <w:color w:val="000000"/>
          <w:lang w:eastAsia="pl-PL"/>
        </w:rPr>
        <w:t>.</w:t>
      </w:r>
    </w:p>
    <w:p w14:paraId="290CF407" w14:textId="77777777" w:rsidR="00705623" w:rsidRPr="00705623" w:rsidRDefault="00705623" w:rsidP="00705623">
      <w:pPr>
        <w:suppressAutoHyphens/>
        <w:spacing w:after="0" w:line="240" w:lineRule="auto"/>
        <w:ind w:hanging="142"/>
        <w:jc w:val="both"/>
        <w:rPr>
          <w:rFonts w:ascii="Arial" w:eastAsia="Times New Roman" w:hAnsi="Arial" w:cs="Arial"/>
          <w:color w:val="000000"/>
          <w:lang w:eastAsia="ar-SA"/>
        </w:rPr>
      </w:pPr>
    </w:p>
    <w:p w14:paraId="70FA81B0" w14:textId="77777777" w:rsidR="00705623" w:rsidRPr="00705623" w:rsidRDefault="00705623" w:rsidP="00705623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705623">
        <w:rPr>
          <w:rFonts w:ascii="Arial" w:eastAsia="Times New Roman" w:hAnsi="Arial" w:cs="Arial"/>
          <w:b/>
          <w:lang w:eastAsia="pl-PL"/>
        </w:rPr>
        <w:t>została zawarta umowa niniejszej treści:</w:t>
      </w:r>
    </w:p>
    <w:p w14:paraId="554E3246" w14:textId="77777777" w:rsidR="00705623" w:rsidRPr="00705623" w:rsidRDefault="00705623" w:rsidP="00705623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z w:val="36"/>
          <w:lang w:eastAsia="pl-PL"/>
        </w:rPr>
      </w:pPr>
    </w:p>
    <w:p w14:paraId="33EB92A7" w14:textId="77777777" w:rsidR="00705623" w:rsidRPr="00705623" w:rsidRDefault="00705623" w:rsidP="00705623">
      <w:pPr>
        <w:tabs>
          <w:tab w:val="left" w:pos="4395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§ 1</w:t>
      </w:r>
    </w:p>
    <w:p w14:paraId="6F65E7BB" w14:textId="77777777" w:rsidR="00705623" w:rsidRPr="00705623" w:rsidRDefault="00705623" w:rsidP="00705623">
      <w:pPr>
        <w:tabs>
          <w:tab w:val="left" w:pos="4395"/>
        </w:tabs>
        <w:suppressAutoHyphens/>
        <w:spacing w:after="0" w:line="240" w:lineRule="auto"/>
        <w:jc w:val="center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PRZEDMIOT UMOWY</w:t>
      </w:r>
    </w:p>
    <w:p w14:paraId="3377F3AF" w14:textId="77777777" w:rsidR="00705623" w:rsidRPr="00705623" w:rsidRDefault="00705623" w:rsidP="0070562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0981A883" w14:textId="1BB34CFB" w:rsidR="00705623" w:rsidRPr="000864C0" w:rsidRDefault="00705623" w:rsidP="00705623">
      <w:pPr>
        <w:numPr>
          <w:ilvl w:val="6"/>
          <w:numId w:val="1"/>
        </w:numPr>
        <w:suppressAutoHyphens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0864C0">
        <w:rPr>
          <w:rFonts w:ascii="Arial" w:eastAsia="Times New Roman" w:hAnsi="Arial" w:cs="Arial"/>
          <w:lang w:eastAsia="ar-SA"/>
        </w:rPr>
        <w:t>Zamawiający powierza, a Wykonawca zobowiązuje się wykonać roboty budowlane</w:t>
      </w:r>
      <w:r w:rsidR="000864C0">
        <w:rPr>
          <w:rFonts w:ascii="Arial" w:eastAsia="Times New Roman" w:hAnsi="Arial" w:cs="Arial"/>
          <w:lang w:eastAsia="ar-SA"/>
        </w:rPr>
        <w:t xml:space="preserve"> </w:t>
      </w:r>
      <w:r w:rsidRPr="000864C0">
        <w:rPr>
          <w:rFonts w:ascii="Arial" w:eastAsia="Times New Roman" w:hAnsi="Arial" w:cs="Arial"/>
          <w:bCs/>
          <w:lang w:eastAsia="ar-SA"/>
        </w:rPr>
        <w:t>polegające na: w</w:t>
      </w:r>
      <w:r w:rsidR="000864C0" w:rsidRPr="000864C0">
        <w:rPr>
          <w:rFonts w:ascii="Arial" w:eastAsia="Times New Roman" w:hAnsi="Arial" w:cs="Arial"/>
          <w:bCs/>
          <w:lang w:eastAsia="ar-SA"/>
        </w:rPr>
        <w:t>y</w:t>
      </w:r>
      <w:r w:rsidRPr="000864C0">
        <w:rPr>
          <w:rFonts w:ascii="Arial" w:eastAsia="Times New Roman" w:hAnsi="Arial" w:cs="Arial"/>
          <w:bCs/>
          <w:lang w:eastAsia="ar-SA"/>
        </w:rPr>
        <w:t>budowaniu</w:t>
      </w:r>
      <w:r w:rsidR="00512D05" w:rsidRPr="000864C0">
        <w:rPr>
          <w:rFonts w:ascii="Arial" w:eastAsia="Times New Roman" w:hAnsi="Arial" w:cs="Arial"/>
          <w:bCs/>
          <w:lang w:eastAsia="ar-SA"/>
        </w:rPr>
        <w:t xml:space="preserve"> budynku biurowo- administracyjnego z poddaszem użytkowym w zabudowie wolnostojącej</w:t>
      </w:r>
      <w:r w:rsidRPr="000864C0">
        <w:rPr>
          <w:rFonts w:ascii="Arial" w:eastAsia="Times New Roman" w:hAnsi="Arial" w:cs="Arial"/>
          <w:color w:val="000000"/>
          <w:lang w:eastAsia="ar-SA"/>
        </w:rPr>
        <w:t>.</w:t>
      </w:r>
    </w:p>
    <w:p w14:paraId="4E2A5A11" w14:textId="77777777" w:rsidR="00705623" w:rsidRPr="00705623" w:rsidRDefault="00705623" w:rsidP="00705623">
      <w:pPr>
        <w:suppressAutoHyphens/>
        <w:spacing w:after="0" w:line="240" w:lineRule="auto"/>
        <w:jc w:val="both"/>
        <w:rPr>
          <w:rFonts w:ascii="Arial" w:eastAsia="Times New Roman" w:hAnsi="Arial" w:cs="Arial"/>
          <w:iCs/>
          <w:lang w:eastAsia="ar-SA"/>
        </w:rPr>
      </w:pPr>
    </w:p>
    <w:p w14:paraId="49CE2C05" w14:textId="77777777" w:rsidR="00705623" w:rsidRPr="00705623" w:rsidRDefault="00705623" w:rsidP="00705623">
      <w:pPr>
        <w:suppressAutoHyphens/>
        <w:spacing w:after="0" w:line="240" w:lineRule="auto"/>
        <w:jc w:val="both"/>
        <w:rPr>
          <w:rFonts w:ascii="Arial" w:eastAsia="Times New Roman" w:hAnsi="Arial" w:cs="Arial"/>
          <w:iCs/>
          <w:lang w:eastAsia="ar-SA"/>
        </w:rPr>
      </w:pPr>
      <w:r w:rsidRPr="00705623">
        <w:rPr>
          <w:rFonts w:ascii="Arial" w:eastAsia="Times New Roman" w:hAnsi="Arial" w:cs="Arial"/>
          <w:iCs/>
          <w:lang w:eastAsia="ar-SA"/>
        </w:rPr>
        <w:t>Szczegółowy zakres robót został określony w dokumentacji projektowej.</w:t>
      </w:r>
    </w:p>
    <w:p w14:paraId="057BA099" w14:textId="77777777" w:rsidR="00705623" w:rsidRPr="00705623" w:rsidRDefault="00705623" w:rsidP="00705623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Cs/>
          <w:lang w:eastAsia="ar-SA"/>
        </w:rPr>
      </w:pPr>
    </w:p>
    <w:p w14:paraId="72CCCCD2" w14:textId="77777777" w:rsidR="00705623" w:rsidRPr="00705623" w:rsidRDefault="00705623" w:rsidP="00705623">
      <w:pPr>
        <w:numPr>
          <w:ilvl w:val="0"/>
          <w:numId w:val="6"/>
        </w:numPr>
        <w:tabs>
          <w:tab w:val="left" w:pos="0"/>
        </w:tabs>
        <w:suppressAutoHyphens/>
        <w:spacing w:after="0" w:line="100" w:lineRule="atLeast"/>
        <w:ind w:left="284" w:right="-3" w:hanging="284"/>
        <w:jc w:val="both"/>
        <w:rPr>
          <w:rFonts w:ascii="Arial" w:eastAsia="Times New Roman" w:hAnsi="Arial" w:cs="Arial"/>
          <w:bCs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Szczegółowe warunki realizacji przedmiotu zamówienia określa:</w:t>
      </w:r>
    </w:p>
    <w:p w14:paraId="35DA79D1" w14:textId="77777777" w:rsidR="00705623" w:rsidRPr="00705623" w:rsidRDefault="00705623" w:rsidP="00705623">
      <w:pPr>
        <w:numPr>
          <w:ilvl w:val="0"/>
          <w:numId w:val="7"/>
        </w:numPr>
        <w:tabs>
          <w:tab w:val="num" w:pos="720"/>
        </w:tabs>
        <w:suppressAutoHyphens/>
        <w:spacing w:after="0" w:line="100" w:lineRule="atLeast"/>
        <w:ind w:left="300" w:right="-2"/>
        <w:jc w:val="both"/>
        <w:rPr>
          <w:rFonts w:ascii="Arial" w:eastAsia="Times New Roman" w:hAnsi="Arial" w:cs="Arial"/>
          <w:bCs/>
          <w:lang w:eastAsia="ar-SA"/>
        </w:rPr>
      </w:pPr>
      <w:r w:rsidRPr="00705623">
        <w:rPr>
          <w:rFonts w:ascii="Arial" w:eastAsia="Times New Roman" w:hAnsi="Arial" w:cs="Arial"/>
          <w:bCs/>
          <w:lang w:eastAsia="ar-SA"/>
        </w:rPr>
        <w:t>Dokumentacja projektowa.</w:t>
      </w:r>
    </w:p>
    <w:p w14:paraId="19802590" w14:textId="1F11F7F3" w:rsidR="00705623" w:rsidRPr="00705623" w:rsidRDefault="00705623" w:rsidP="00705623">
      <w:pPr>
        <w:numPr>
          <w:ilvl w:val="0"/>
          <w:numId w:val="7"/>
        </w:numPr>
        <w:tabs>
          <w:tab w:val="num" w:pos="720"/>
        </w:tabs>
        <w:suppressAutoHyphens/>
        <w:spacing w:after="0" w:line="100" w:lineRule="atLeast"/>
        <w:ind w:left="300" w:right="-2"/>
        <w:jc w:val="both"/>
        <w:rPr>
          <w:rFonts w:ascii="Arial" w:eastAsia="Times New Roman" w:hAnsi="Arial" w:cs="Arial"/>
          <w:bCs/>
          <w:lang w:eastAsia="ar-SA"/>
        </w:rPr>
      </w:pPr>
      <w:r w:rsidRPr="00705623">
        <w:rPr>
          <w:rFonts w:ascii="Arial" w:eastAsia="Times New Roman" w:hAnsi="Arial" w:cs="Arial"/>
          <w:bCs/>
          <w:lang w:eastAsia="ar-SA"/>
        </w:rPr>
        <w:t>Specyfikacja Techniczna</w:t>
      </w:r>
      <w:r>
        <w:rPr>
          <w:rFonts w:ascii="Arial" w:eastAsia="Times New Roman" w:hAnsi="Arial" w:cs="Arial"/>
          <w:bCs/>
          <w:lang w:eastAsia="ar-SA"/>
        </w:rPr>
        <w:t xml:space="preserve"> Wykonania i Odbioru Robót</w:t>
      </w:r>
      <w:r w:rsidRPr="00705623">
        <w:rPr>
          <w:rFonts w:ascii="Arial" w:eastAsia="Times New Roman" w:hAnsi="Arial" w:cs="Arial"/>
          <w:bCs/>
          <w:lang w:eastAsia="ar-SA"/>
        </w:rPr>
        <w:t>.</w:t>
      </w:r>
    </w:p>
    <w:p w14:paraId="642DC899" w14:textId="77777777" w:rsidR="00705623" w:rsidRPr="00705623" w:rsidRDefault="00705623" w:rsidP="00705623">
      <w:pPr>
        <w:numPr>
          <w:ilvl w:val="0"/>
          <w:numId w:val="7"/>
        </w:numPr>
        <w:tabs>
          <w:tab w:val="num" w:pos="720"/>
        </w:tabs>
        <w:suppressAutoHyphens/>
        <w:spacing w:after="80" w:line="100" w:lineRule="atLeast"/>
        <w:ind w:left="284" w:right="-2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bCs/>
          <w:lang w:eastAsia="ar-SA"/>
        </w:rPr>
        <w:t>Przedmiar Robót  – druk pomocniczy,</w:t>
      </w:r>
      <w:r w:rsidRPr="00705623">
        <w:rPr>
          <w:rFonts w:ascii="Arial" w:eastAsia="Times New Roman" w:hAnsi="Arial" w:cs="Arial"/>
          <w:lang w:eastAsia="ar-SA"/>
        </w:rPr>
        <w:t xml:space="preserve"> będący integralną częścią umowy.</w:t>
      </w:r>
    </w:p>
    <w:p w14:paraId="4B7573C4" w14:textId="77777777" w:rsidR="00705623" w:rsidRPr="00705623" w:rsidRDefault="00705623" w:rsidP="00705623">
      <w:pPr>
        <w:suppressAutoHyphens/>
        <w:spacing w:after="80" w:line="240" w:lineRule="auto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  Powyższa numeracja dokumentów określa również hierarchie ich ważności.</w:t>
      </w:r>
    </w:p>
    <w:p w14:paraId="73E70C67" w14:textId="1E469FB5" w:rsidR="00705623" w:rsidRPr="00705623" w:rsidRDefault="00512D05" w:rsidP="00705623">
      <w:pPr>
        <w:tabs>
          <w:tab w:val="left" w:pos="284"/>
        </w:tabs>
        <w:suppressAutoHyphens/>
        <w:spacing w:after="0" w:line="240" w:lineRule="auto"/>
        <w:ind w:left="284" w:right="-2" w:hanging="284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4</w:t>
      </w:r>
      <w:r w:rsidR="00705623" w:rsidRPr="00705623">
        <w:rPr>
          <w:rFonts w:ascii="Arial" w:eastAsia="Times New Roman" w:hAnsi="Arial" w:cs="Arial"/>
          <w:lang w:eastAsia="ar-SA"/>
        </w:rPr>
        <w:t xml:space="preserve">. Zamawiający oświadcza, że posiada prawo do dysponowania nieruchomością na cele budowlane w rozumieniu art. 3 pkt 11 ustawy z dnia 7 lipca 1994 r. Prawo budowlane </w:t>
      </w:r>
    </w:p>
    <w:p w14:paraId="01D3C255" w14:textId="77777777" w:rsidR="00705623" w:rsidRPr="00705623" w:rsidRDefault="00705623" w:rsidP="00705623">
      <w:pPr>
        <w:tabs>
          <w:tab w:val="left" w:pos="284"/>
        </w:tabs>
        <w:suppressAutoHyphens/>
        <w:spacing w:after="0" w:line="240" w:lineRule="auto"/>
        <w:ind w:left="426" w:right="-2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 (Dz. U. z 2019 r., poz. 1186 z późn.zm.).</w:t>
      </w:r>
    </w:p>
    <w:p w14:paraId="33D2F48C" w14:textId="77777777" w:rsidR="00705623" w:rsidRPr="00705623" w:rsidRDefault="00705623" w:rsidP="00705623">
      <w:pPr>
        <w:tabs>
          <w:tab w:val="left" w:pos="284"/>
        </w:tabs>
        <w:suppressAutoHyphens/>
        <w:spacing w:after="0" w:line="240" w:lineRule="auto"/>
        <w:ind w:left="426" w:right="-2" w:hanging="426"/>
        <w:jc w:val="both"/>
        <w:rPr>
          <w:rFonts w:ascii="Arial" w:eastAsia="Times New Roman" w:hAnsi="Arial" w:cs="Arial"/>
          <w:b/>
          <w:lang w:eastAsia="ar-SA"/>
        </w:rPr>
      </w:pPr>
    </w:p>
    <w:p w14:paraId="3EFC6525" w14:textId="77777777" w:rsidR="00705623" w:rsidRPr="00705623" w:rsidRDefault="00705623" w:rsidP="00705623">
      <w:pPr>
        <w:suppressAutoHyphens/>
        <w:spacing w:after="12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§ 2</w:t>
      </w:r>
    </w:p>
    <w:p w14:paraId="73C11574" w14:textId="77777777" w:rsidR="00705623" w:rsidRPr="00705623" w:rsidRDefault="00705623" w:rsidP="00705623">
      <w:pPr>
        <w:suppressAutoHyphens/>
        <w:spacing w:after="120" w:line="240" w:lineRule="auto"/>
        <w:jc w:val="center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TERMIN WYKONANIA PRZEDMIOTU UMOWY</w:t>
      </w:r>
    </w:p>
    <w:p w14:paraId="5160FB40" w14:textId="3D854032" w:rsidR="00705623" w:rsidRDefault="00705623" w:rsidP="00812187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Strony ustalają, że przedmiot umowy zostanie wykonany w terminie </w:t>
      </w:r>
      <w:r w:rsidR="00812187">
        <w:rPr>
          <w:rFonts w:ascii="Arial" w:eastAsia="Times New Roman" w:hAnsi="Arial" w:cs="Arial"/>
          <w:lang w:eastAsia="ar-SA"/>
        </w:rPr>
        <w:t>465</w:t>
      </w:r>
      <w:r w:rsidRPr="00705623">
        <w:rPr>
          <w:rFonts w:ascii="Arial" w:eastAsia="Times New Roman" w:hAnsi="Arial" w:cs="Arial"/>
          <w:lang w:eastAsia="ar-SA"/>
        </w:rPr>
        <w:t xml:space="preserve"> dni od daty podpisania umowy</w:t>
      </w:r>
      <w:r w:rsidR="00812187">
        <w:rPr>
          <w:rFonts w:ascii="Arial" w:eastAsia="Times New Roman" w:hAnsi="Arial" w:cs="Arial"/>
          <w:lang w:eastAsia="ar-SA"/>
        </w:rPr>
        <w:t xml:space="preserve"> jednak nie później niż do 20.10.2023 roku.</w:t>
      </w:r>
    </w:p>
    <w:p w14:paraId="024BE7D7" w14:textId="15D94B9A" w:rsidR="00812187" w:rsidRPr="00812187" w:rsidRDefault="00812187" w:rsidP="00812187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812187">
        <w:rPr>
          <w:rFonts w:ascii="Arial" w:eastAsia="Times New Roman" w:hAnsi="Arial" w:cs="Arial"/>
          <w:lang w:eastAsia="ar-SA"/>
        </w:rPr>
        <w:t>Zmiana terminu przewidzianego na wykonanie Umowy lub wykonanie poszczególnych elementów robót, jest możliwa o czas opóźnienia, jeśli takie opóźnienie wystąpi lub będzie miało wpływ na wykonanie przedmiotu zamówienia w przypadku:</w:t>
      </w:r>
    </w:p>
    <w:p w14:paraId="3509D575" w14:textId="4C3610C3" w:rsidR="00812187" w:rsidRPr="00812187" w:rsidRDefault="00812187" w:rsidP="00812187">
      <w:pPr>
        <w:pStyle w:val="Akapitzlist"/>
        <w:suppressAutoHyphens/>
        <w:spacing w:after="0" w:line="240" w:lineRule="auto"/>
        <w:ind w:left="862"/>
        <w:jc w:val="both"/>
        <w:rPr>
          <w:rFonts w:ascii="Arial" w:eastAsia="Times New Roman" w:hAnsi="Arial" w:cs="Arial"/>
          <w:lang w:eastAsia="ar-SA"/>
        </w:rPr>
      </w:pPr>
      <w:r w:rsidRPr="00812187">
        <w:rPr>
          <w:rFonts w:ascii="Arial" w:eastAsia="Times New Roman" w:hAnsi="Arial" w:cs="Arial"/>
          <w:lang w:eastAsia="ar-SA"/>
        </w:rPr>
        <w:lastRenderedPageBreak/>
        <w:t>a. zmian spowodowanych warunkami atmosferycznymi, w szczególności: klęski żywiołowe, szczególnie niesprzyjające warunki atmosferyczne uniemożliwiające prowadzenie robót budowlanych i dokonanie odbiorów;</w:t>
      </w:r>
    </w:p>
    <w:p w14:paraId="554EC5BE" w14:textId="512DDD0F" w:rsidR="00812187" w:rsidRPr="00812187" w:rsidRDefault="00812187" w:rsidP="00812187">
      <w:pPr>
        <w:pStyle w:val="Akapitzlist"/>
        <w:suppressAutoHyphens/>
        <w:spacing w:after="0" w:line="240" w:lineRule="auto"/>
        <w:ind w:left="862"/>
        <w:jc w:val="both"/>
        <w:rPr>
          <w:rFonts w:ascii="Arial" w:eastAsia="Times New Roman" w:hAnsi="Arial" w:cs="Arial"/>
          <w:lang w:eastAsia="ar-SA"/>
        </w:rPr>
      </w:pPr>
      <w:r w:rsidRPr="00812187">
        <w:rPr>
          <w:rFonts w:ascii="Arial" w:eastAsia="Times New Roman" w:hAnsi="Arial" w:cs="Arial"/>
          <w:lang w:eastAsia="ar-SA"/>
        </w:rPr>
        <w:t>b. innych przyczyn zewnętrznych niezależnych od Zamawiającego i Wykonawcy, skutkujących niemożliwością prowadzenia prac lub wykonywania innych czynności przewidzianych Umową;</w:t>
      </w:r>
    </w:p>
    <w:p w14:paraId="3BFCA1AB" w14:textId="67866895" w:rsidR="00812187" w:rsidRDefault="00812187" w:rsidP="00812187">
      <w:pPr>
        <w:pStyle w:val="Akapitzlist"/>
        <w:suppressAutoHyphens/>
        <w:spacing w:after="0" w:line="240" w:lineRule="auto"/>
        <w:ind w:left="862"/>
        <w:jc w:val="both"/>
        <w:rPr>
          <w:rFonts w:ascii="Arial" w:eastAsia="Times New Roman" w:hAnsi="Arial" w:cs="Arial"/>
          <w:lang w:eastAsia="ar-SA"/>
        </w:rPr>
      </w:pPr>
      <w:r w:rsidRPr="00812187">
        <w:rPr>
          <w:rFonts w:ascii="Arial" w:eastAsia="Times New Roman" w:hAnsi="Arial" w:cs="Arial"/>
          <w:lang w:eastAsia="ar-SA"/>
        </w:rPr>
        <w:t xml:space="preserve">c. opóźnień w przekazaniu Wykonawcy terenu realizacji robót.  </w:t>
      </w:r>
    </w:p>
    <w:p w14:paraId="1093A6B0" w14:textId="77777777" w:rsidR="00705623" w:rsidRPr="00705623" w:rsidRDefault="00705623" w:rsidP="0070562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0B6E58A6" w14:textId="77777777" w:rsidR="00705623" w:rsidRPr="00705623" w:rsidRDefault="00705623" w:rsidP="00705623">
      <w:pPr>
        <w:suppressAutoHyphens/>
        <w:spacing w:before="120" w:after="6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§ 3</w:t>
      </w:r>
    </w:p>
    <w:p w14:paraId="234BA050" w14:textId="77777777" w:rsidR="00705623" w:rsidRPr="00705623" w:rsidRDefault="00705623" w:rsidP="0070562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OBOWIĄZKI STRON</w:t>
      </w:r>
    </w:p>
    <w:p w14:paraId="2751E5E5" w14:textId="77777777" w:rsidR="00705623" w:rsidRPr="00705623" w:rsidRDefault="00705623" w:rsidP="00705623">
      <w:pPr>
        <w:suppressAutoHyphens/>
        <w:spacing w:after="0" w:line="240" w:lineRule="auto"/>
        <w:rPr>
          <w:rFonts w:ascii="Arial" w:eastAsia="Times New Roman" w:hAnsi="Arial" w:cs="Arial"/>
          <w:kern w:val="1"/>
          <w:lang w:eastAsia="ar-SA"/>
        </w:rPr>
      </w:pPr>
    </w:p>
    <w:p w14:paraId="0BED4AF3" w14:textId="77777777" w:rsidR="00705623" w:rsidRPr="00705623" w:rsidRDefault="00705623" w:rsidP="00705623">
      <w:pPr>
        <w:numPr>
          <w:ilvl w:val="0"/>
          <w:numId w:val="8"/>
        </w:numPr>
        <w:tabs>
          <w:tab w:val="left" w:pos="567"/>
        </w:tabs>
        <w:suppressAutoHyphens/>
        <w:spacing w:after="0" w:line="276" w:lineRule="auto"/>
        <w:ind w:hanging="578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kern w:val="1"/>
          <w:lang w:eastAsia="ar-SA"/>
        </w:rPr>
        <w:t>Do obowiązków Wykonawcy należy w szczególności:</w:t>
      </w:r>
    </w:p>
    <w:p w14:paraId="29610E11" w14:textId="77777777" w:rsidR="00705623" w:rsidRPr="00705623" w:rsidRDefault="00705623" w:rsidP="00705623">
      <w:pPr>
        <w:numPr>
          <w:ilvl w:val="1"/>
          <w:numId w:val="14"/>
        </w:numPr>
        <w:tabs>
          <w:tab w:val="left" w:pos="180"/>
          <w:tab w:val="num" w:pos="567"/>
        </w:tabs>
        <w:suppressAutoHyphens/>
        <w:spacing w:after="0" w:line="100" w:lineRule="atLeast"/>
        <w:ind w:left="567" w:hanging="425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należyte wykonanie przedmiotu umowy, przy użyciu własnych materiałów i sprzętu, zgodnie z umową, zasadami wiedzy technicznej i przepisami prawa,</w:t>
      </w:r>
    </w:p>
    <w:p w14:paraId="0B656816" w14:textId="77777777" w:rsidR="00705623" w:rsidRPr="00705623" w:rsidRDefault="00705623" w:rsidP="00705623">
      <w:pPr>
        <w:numPr>
          <w:ilvl w:val="1"/>
          <w:numId w:val="14"/>
        </w:numPr>
        <w:tabs>
          <w:tab w:val="left" w:pos="180"/>
          <w:tab w:val="num" w:pos="567"/>
        </w:tabs>
        <w:suppressAutoHyphens/>
        <w:spacing w:after="0" w:line="100" w:lineRule="atLeast"/>
        <w:ind w:left="567" w:hanging="425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przeprowadzenie robót budowlanych zgodnie z wymogami rozporządzenia Ministra Infrastruktury z dnia 6 lutego 2003 r. w sprawie bezpieczeństwa i higieny pracy podczas wykonywania robót budowlanych (Dz.U.nr 47, poz. 401 z późn. zm.),</w:t>
      </w:r>
    </w:p>
    <w:p w14:paraId="4C56D986" w14:textId="55C974F9" w:rsidR="00705623" w:rsidRPr="00705623" w:rsidRDefault="00705623" w:rsidP="00705623">
      <w:pPr>
        <w:numPr>
          <w:ilvl w:val="1"/>
          <w:numId w:val="14"/>
        </w:numPr>
        <w:tabs>
          <w:tab w:val="left" w:pos="180"/>
          <w:tab w:val="num" w:pos="567"/>
        </w:tabs>
        <w:suppressAutoHyphens/>
        <w:spacing w:after="0" w:line="100" w:lineRule="atLeast"/>
        <w:ind w:left="567" w:hanging="425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postępowanie z odpadami powstałymi w trakcie realizacji przedmiotu umowy zgodnie z zapisami ustawy z dnia 14 grudnia 2012r. o odpadach (t.j. z 2019 r., poz. 701 z późn. zm.) i ustawy z 27 kwietnia 2001 r. Prawo ochrony środowiska (t.j. Dz. U.</w:t>
      </w:r>
      <w:r w:rsidRPr="00705623">
        <w:rPr>
          <w:rFonts w:ascii="Arial" w:eastAsia="Times New Roman" w:hAnsi="Arial" w:cs="Arial"/>
          <w:lang w:eastAsia="ar-SA"/>
        </w:rPr>
        <w:br/>
        <w:t>z 2018</w:t>
      </w:r>
      <w:r>
        <w:rPr>
          <w:rFonts w:ascii="Arial" w:eastAsia="Times New Roman" w:hAnsi="Arial" w:cs="Arial"/>
          <w:lang w:eastAsia="ar-SA"/>
        </w:rPr>
        <w:t xml:space="preserve"> </w:t>
      </w:r>
      <w:r w:rsidRPr="00705623">
        <w:rPr>
          <w:rFonts w:ascii="Arial" w:eastAsia="Times New Roman" w:hAnsi="Arial" w:cs="Arial"/>
          <w:lang w:eastAsia="ar-SA"/>
        </w:rPr>
        <w:t>r., poz. 799 z późn. zm.),</w:t>
      </w:r>
    </w:p>
    <w:p w14:paraId="3AE3D919" w14:textId="77777777" w:rsidR="00705623" w:rsidRPr="00705623" w:rsidRDefault="00705623" w:rsidP="00705623">
      <w:pPr>
        <w:numPr>
          <w:ilvl w:val="1"/>
          <w:numId w:val="14"/>
        </w:numPr>
        <w:tabs>
          <w:tab w:val="left" w:pos="180"/>
          <w:tab w:val="num" w:pos="567"/>
        </w:tabs>
        <w:suppressAutoHyphens/>
        <w:spacing w:after="0" w:line="100" w:lineRule="atLeast"/>
        <w:ind w:left="567" w:hanging="425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zastosowanie materiałów budowlanych oraz urządzeń posiadających:</w:t>
      </w:r>
    </w:p>
    <w:p w14:paraId="520C71BE" w14:textId="77777777" w:rsidR="00705623" w:rsidRPr="00705623" w:rsidRDefault="00705623" w:rsidP="00705623">
      <w:pPr>
        <w:numPr>
          <w:ilvl w:val="1"/>
          <w:numId w:val="15"/>
        </w:numPr>
        <w:suppressAutoHyphens/>
        <w:spacing w:after="0" w:line="100" w:lineRule="atLeast"/>
        <w:ind w:left="851" w:hanging="425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certyfikaty na znak bezpieczeństwa,</w:t>
      </w:r>
    </w:p>
    <w:p w14:paraId="427461D0" w14:textId="77777777" w:rsidR="00705623" w:rsidRPr="00705623" w:rsidRDefault="00705623" w:rsidP="00705623">
      <w:pPr>
        <w:numPr>
          <w:ilvl w:val="1"/>
          <w:numId w:val="15"/>
        </w:numPr>
        <w:suppressAutoHyphens/>
        <w:spacing w:after="0" w:line="100" w:lineRule="atLeast"/>
        <w:ind w:left="851" w:hanging="425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aprobaty techniczne,</w:t>
      </w:r>
    </w:p>
    <w:p w14:paraId="05D92F99" w14:textId="77777777" w:rsidR="00705623" w:rsidRPr="00705623" w:rsidRDefault="00705623" w:rsidP="00705623">
      <w:pPr>
        <w:numPr>
          <w:ilvl w:val="1"/>
          <w:numId w:val="15"/>
        </w:numPr>
        <w:suppressAutoHyphens/>
        <w:spacing w:after="0" w:line="100" w:lineRule="atLeast"/>
        <w:ind w:left="851" w:hanging="425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certyfikaty zgodności,</w:t>
      </w:r>
    </w:p>
    <w:p w14:paraId="7803BB8C" w14:textId="77777777" w:rsidR="00705623" w:rsidRPr="00705623" w:rsidRDefault="00705623" w:rsidP="00705623">
      <w:pPr>
        <w:numPr>
          <w:ilvl w:val="1"/>
          <w:numId w:val="15"/>
        </w:numPr>
        <w:suppressAutoHyphens/>
        <w:spacing w:after="0" w:line="100" w:lineRule="atLeast"/>
        <w:ind w:left="851" w:hanging="425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deklaracje właściwości użytkowych,</w:t>
      </w:r>
    </w:p>
    <w:p w14:paraId="423EE830" w14:textId="77777777" w:rsidR="00705623" w:rsidRPr="00705623" w:rsidRDefault="00705623" w:rsidP="00705623">
      <w:pPr>
        <w:numPr>
          <w:ilvl w:val="1"/>
          <w:numId w:val="15"/>
        </w:numPr>
        <w:suppressAutoHyphens/>
        <w:spacing w:after="0" w:line="100" w:lineRule="atLeast"/>
        <w:ind w:left="851" w:hanging="425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atesty,</w:t>
      </w:r>
    </w:p>
    <w:p w14:paraId="025E5CDF" w14:textId="109148F5" w:rsidR="00705623" w:rsidRPr="00705623" w:rsidRDefault="00705623" w:rsidP="00705623">
      <w:pPr>
        <w:numPr>
          <w:ilvl w:val="1"/>
          <w:numId w:val="14"/>
        </w:numPr>
        <w:tabs>
          <w:tab w:val="left" w:pos="709"/>
        </w:tabs>
        <w:suppressAutoHyphens/>
        <w:spacing w:after="0" w:line="100" w:lineRule="atLeast"/>
        <w:ind w:left="709" w:hanging="56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protokolarne przejęcie terenu budowy w terminie do 1</w:t>
      </w:r>
      <w:r>
        <w:rPr>
          <w:rFonts w:ascii="Arial" w:eastAsia="Times New Roman" w:hAnsi="Arial" w:cs="Arial"/>
          <w:lang w:eastAsia="ar-SA"/>
        </w:rPr>
        <w:t>0</w:t>
      </w:r>
      <w:r w:rsidRPr="00705623">
        <w:rPr>
          <w:rFonts w:ascii="Arial" w:eastAsia="Times New Roman" w:hAnsi="Arial" w:cs="Arial"/>
          <w:lang w:eastAsia="ar-SA"/>
        </w:rPr>
        <w:t xml:space="preserve"> dni od daty zawarcia umowy,</w:t>
      </w:r>
    </w:p>
    <w:p w14:paraId="791D8BE8" w14:textId="1610EB01" w:rsidR="00705623" w:rsidRPr="00705623" w:rsidRDefault="00705623" w:rsidP="00705623">
      <w:pPr>
        <w:numPr>
          <w:ilvl w:val="1"/>
          <w:numId w:val="14"/>
        </w:numPr>
        <w:tabs>
          <w:tab w:val="left" w:pos="180"/>
          <w:tab w:val="left" w:pos="709"/>
        </w:tabs>
        <w:suppressAutoHyphens/>
        <w:spacing w:after="0" w:line="240" w:lineRule="auto"/>
        <w:ind w:left="709" w:hanging="56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przed rozpoczęciem robót przekazanie Zamawiającemu harmonogramu robót</w:t>
      </w:r>
      <w:r>
        <w:rPr>
          <w:rFonts w:ascii="Arial" w:eastAsia="Times New Roman" w:hAnsi="Arial" w:cs="Arial"/>
          <w:lang w:eastAsia="ar-SA"/>
        </w:rPr>
        <w:t>,</w:t>
      </w:r>
      <w:r w:rsidRPr="00705623">
        <w:rPr>
          <w:rFonts w:ascii="Arial" w:eastAsia="Times New Roman" w:hAnsi="Arial" w:cs="Arial"/>
          <w:lang w:eastAsia="ar-SA"/>
        </w:rPr>
        <w:t xml:space="preserve"> </w:t>
      </w:r>
    </w:p>
    <w:p w14:paraId="0B160445" w14:textId="77777777" w:rsidR="00705623" w:rsidRPr="00705623" w:rsidRDefault="00705623" w:rsidP="00705623">
      <w:pPr>
        <w:numPr>
          <w:ilvl w:val="1"/>
          <w:numId w:val="14"/>
        </w:numPr>
        <w:tabs>
          <w:tab w:val="left" w:pos="180"/>
          <w:tab w:val="left" w:pos="709"/>
        </w:tabs>
        <w:suppressAutoHyphens/>
        <w:spacing w:after="0" w:line="240" w:lineRule="auto"/>
        <w:ind w:left="709" w:hanging="56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organizacja, zagospodarowanie i zabezpieczenie terenu budowy z zachowaniem należytej staranności, w tym zachowanie porządku na terenie budowy,</w:t>
      </w:r>
    </w:p>
    <w:p w14:paraId="66AE8210" w14:textId="77777777" w:rsidR="00705623" w:rsidRPr="00705623" w:rsidRDefault="00705623" w:rsidP="00705623">
      <w:pPr>
        <w:numPr>
          <w:ilvl w:val="1"/>
          <w:numId w:val="14"/>
        </w:numPr>
        <w:tabs>
          <w:tab w:val="left" w:pos="180"/>
          <w:tab w:val="left" w:pos="709"/>
        </w:tabs>
        <w:suppressAutoHyphens/>
        <w:spacing w:after="0" w:line="240" w:lineRule="auto"/>
        <w:ind w:left="709" w:hanging="56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ochrona mienia znajdującego się na terenie budowy,</w:t>
      </w:r>
    </w:p>
    <w:p w14:paraId="4FC08617" w14:textId="77777777" w:rsidR="00705623" w:rsidRPr="00705623" w:rsidRDefault="00705623" w:rsidP="00705623">
      <w:pPr>
        <w:numPr>
          <w:ilvl w:val="1"/>
          <w:numId w:val="14"/>
        </w:numPr>
        <w:tabs>
          <w:tab w:val="left" w:pos="709"/>
        </w:tabs>
        <w:suppressAutoHyphens/>
        <w:spacing w:after="0" w:line="240" w:lineRule="auto"/>
        <w:ind w:left="709" w:hanging="56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natychmiastowe usunięcie wszelkich szkód i awarii spowodowanych przez Wykonawcę w trakcie realizacji robót, </w:t>
      </w:r>
    </w:p>
    <w:p w14:paraId="27E4F7E0" w14:textId="77777777" w:rsidR="00705623" w:rsidRPr="00705623" w:rsidRDefault="00705623" w:rsidP="00705623">
      <w:pPr>
        <w:numPr>
          <w:ilvl w:val="1"/>
          <w:numId w:val="14"/>
        </w:numPr>
        <w:tabs>
          <w:tab w:val="left" w:pos="180"/>
          <w:tab w:val="left" w:pos="709"/>
        </w:tabs>
        <w:suppressAutoHyphens/>
        <w:spacing w:after="0" w:line="240" w:lineRule="auto"/>
        <w:ind w:left="709" w:hanging="56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przerwanie robót na żądanie Zamawiającego i w związku z tym zabezpieczenie wykonanych robót przed ich zniszczeniem,</w:t>
      </w:r>
    </w:p>
    <w:p w14:paraId="160605D9" w14:textId="77777777" w:rsidR="00705623" w:rsidRPr="00705623" w:rsidRDefault="00705623" w:rsidP="00705623">
      <w:pPr>
        <w:numPr>
          <w:ilvl w:val="1"/>
          <w:numId w:val="14"/>
        </w:numPr>
        <w:tabs>
          <w:tab w:val="left" w:pos="180"/>
          <w:tab w:val="left" w:pos="709"/>
        </w:tabs>
        <w:suppressAutoHyphens/>
        <w:spacing w:after="0" w:line="240" w:lineRule="auto"/>
        <w:ind w:left="709" w:hanging="56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opracowanie i przekazanie Zamawiającemu dokumentacji powykonawczej oraz zgłoszenie przedmiotu umowy do odbioru końcowego,</w:t>
      </w:r>
    </w:p>
    <w:p w14:paraId="001B1586" w14:textId="77777777" w:rsidR="00705623" w:rsidRPr="00705623" w:rsidRDefault="00705623" w:rsidP="00705623">
      <w:pPr>
        <w:numPr>
          <w:ilvl w:val="1"/>
          <w:numId w:val="14"/>
        </w:numPr>
        <w:tabs>
          <w:tab w:val="left" w:pos="180"/>
          <w:tab w:val="left" w:pos="709"/>
        </w:tabs>
        <w:suppressAutoHyphens/>
        <w:spacing w:after="0" w:line="240" w:lineRule="auto"/>
        <w:ind w:left="709" w:hanging="56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wykonanie przed zgłoszeniem przedmiotu umowy do odbioru, wszystkich niezbędnych prób, odbiorów i badań z wynikiem pozytywnym, </w:t>
      </w:r>
    </w:p>
    <w:p w14:paraId="2A15784B" w14:textId="725C9B89" w:rsidR="00705623" w:rsidRPr="00705623" w:rsidRDefault="00705623" w:rsidP="00705623">
      <w:pPr>
        <w:numPr>
          <w:ilvl w:val="1"/>
          <w:numId w:val="14"/>
        </w:numPr>
        <w:tabs>
          <w:tab w:val="left" w:pos="180"/>
          <w:tab w:val="left" w:pos="709"/>
        </w:tabs>
        <w:suppressAutoHyphens/>
        <w:spacing w:after="0" w:line="240" w:lineRule="auto"/>
        <w:ind w:left="709" w:hanging="56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zgłoszenie gotowości do odbioru robót zanikowych,</w:t>
      </w:r>
    </w:p>
    <w:p w14:paraId="14B49B15" w14:textId="77777777" w:rsidR="00705623" w:rsidRPr="00705623" w:rsidRDefault="00705623" w:rsidP="00705623">
      <w:pPr>
        <w:numPr>
          <w:ilvl w:val="1"/>
          <w:numId w:val="14"/>
        </w:numPr>
        <w:tabs>
          <w:tab w:val="left" w:pos="180"/>
          <w:tab w:val="left" w:pos="709"/>
        </w:tabs>
        <w:suppressAutoHyphens/>
        <w:spacing w:after="0" w:line="240" w:lineRule="auto"/>
        <w:ind w:left="709" w:hanging="56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zgłoszenie w formie pisemnej gotowości do odbioru końcowego co najmniej na 14 dni przed terminem wykonania przedmiotu umowy określonym w §2, </w:t>
      </w:r>
    </w:p>
    <w:p w14:paraId="6FAE4194" w14:textId="77777777" w:rsidR="00705623" w:rsidRPr="00705623" w:rsidRDefault="00705623" w:rsidP="00705623">
      <w:pPr>
        <w:numPr>
          <w:ilvl w:val="1"/>
          <w:numId w:val="14"/>
        </w:numPr>
        <w:tabs>
          <w:tab w:val="left" w:pos="180"/>
          <w:tab w:val="left" w:pos="709"/>
        </w:tabs>
        <w:suppressAutoHyphens/>
        <w:spacing w:after="0" w:line="240" w:lineRule="auto"/>
        <w:ind w:left="709" w:hanging="56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uporządkowanie terenu po zakończeniu robót oraz przekazanie go Zamawiającemu, w terminie nie późniejszym niż termin odbioru końcowego robót,</w:t>
      </w:r>
    </w:p>
    <w:p w14:paraId="0B16B983" w14:textId="77777777" w:rsidR="00705623" w:rsidRPr="00705623" w:rsidRDefault="00705623" w:rsidP="00705623">
      <w:pPr>
        <w:numPr>
          <w:ilvl w:val="1"/>
          <w:numId w:val="14"/>
        </w:numPr>
        <w:tabs>
          <w:tab w:val="left" w:pos="180"/>
          <w:tab w:val="left" w:pos="709"/>
        </w:tabs>
        <w:suppressAutoHyphens/>
        <w:spacing w:after="0" w:line="240" w:lineRule="auto"/>
        <w:ind w:left="709" w:hanging="56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uczestniczenie w czynnościach odbioru oraz usunięcie stwierdzonych wad.</w:t>
      </w:r>
    </w:p>
    <w:p w14:paraId="01D79C0D" w14:textId="77777777" w:rsidR="00705623" w:rsidRPr="00705623" w:rsidRDefault="00705623" w:rsidP="00705623">
      <w:pPr>
        <w:tabs>
          <w:tab w:val="left" w:pos="180"/>
          <w:tab w:val="left" w:pos="567"/>
        </w:tabs>
        <w:suppressAutoHyphens/>
        <w:spacing w:after="0" w:line="240" w:lineRule="auto"/>
        <w:ind w:left="1080"/>
        <w:jc w:val="both"/>
        <w:rPr>
          <w:rFonts w:ascii="Arial" w:eastAsia="Times New Roman" w:hAnsi="Arial" w:cs="Arial"/>
          <w:lang w:eastAsia="ar-SA"/>
        </w:rPr>
      </w:pPr>
    </w:p>
    <w:p w14:paraId="478A60CF" w14:textId="77777777" w:rsidR="00705623" w:rsidRPr="00705623" w:rsidRDefault="00705623" w:rsidP="00705623">
      <w:pPr>
        <w:numPr>
          <w:ilvl w:val="0"/>
          <w:numId w:val="8"/>
        </w:numPr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kern w:val="1"/>
          <w:lang w:eastAsia="ar-SA"/>
        </w:rPr>
        <w:t xml:space="preserve">Do obowiązków Zamawiającego należy: </w:t>
      </w:r>
    </w:p>
    <w:p w14:paraId="22B0C6FC" w14:textId="09F29E44" w:rsidR="00705623" w:rsidRPr="00705623" w:rsidRDefault="00705623" w:rsidP="00705623">
      <w:pPr>
        <w:numPr>
          <w:ilvl w:val="0"/>
          <w:numId w:val="9"/>
        </w:numPr>
        <w:tabs>
          <w:tab w:val="left" w:pos="540"/>
          <w:tab w:val="left" w:pos="851"/>
        </w:tabs>
        <w:suppressAutoHyphens/>
        <w:spacing w:after="0" w:line="100" w:lineRule="atLeast"/>
        <w:ind w:left="540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przekazanie terenu budowy w terminie do 1</w:t>
      </w:r>
      <w:r w:rsidR="001F333C">
        <w:rPr>
          <w:rFonts w:ascii="Arial" w:eastAsia="Times New Roman" w:hAnsi="Arial" w:cs="Arial"/>
          <w:lang w:eastAsia="ar-SA"/>
        </w:rPr>
        <w:t>0</w:t>
      </w:r>
      <w:r w:rsidRPr="00705623">
        <w:rPr>
          <w:rFonts w:ascii="Arial" w:eastAsia="Times New Roman" w:hAnsi="Arial" w:cs="Arial"/>
          <w:lang w:eastAsia="ar-SA"/>
        </w:rPr>
        <w:t xml:space="preserve"> dni od daty zawarcia umowy,</w:t>
      </w:r>
    </w:p>
    <w:p w14:paraId="72CE7D99" w14:textId="77777777" w:rsidR="00705623" w:rsidRPr="00705623" w:rsidRDefault="00705623" w:rsidP="00705623">
      <w:pPr>
        <w:numPr>
          <w:ilvl w:val="0"/>
          <w:numId w:val="9"/>
        </w:numPr>
        <w:tabs>
          <w:tab w:val="left" w:pos="540"/>
          <w:tab w:val="left" w:pos="851"/>
        </w:tabs>
        <w:suppressAutoHyphens/>
        <w:spacing w:after="0" w:line="100" w:lineRule="atLeast"/>
        <w:ind w:left="540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zapewnienie nadzoru inwestorskiego,</w:t>
      </w:r>
    </w:p>
    <w:p w14:paraId="76B53E6E" w14:textId="45846F4B" w:rsidR="00705623" w:rsidRDefault="00705623" w:rsidP="00705623">
      <w:pPr>
        <w:numPr>
          <w:ilvl w:val="0"/>
          <w:numId w:val="9"/>
        </w:numPr>
        <w:tabs>
          <w:tab w:val="left" w:pos="540"/>
          <w:tab w:val="left" w:pos="851"/>
        </w:tabs>
        <w:suppressAutoHyphens/>
        <w:spacing w:after="0" w:line="100" w:lineRule="atLeast"/>
        <w:ind w:left="540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odbiór przedmiotu umowy stosownie do § 5 umowy</w:t>
      </w:r>
      <w:r w:rsidR="000864C0">
        <w:rPr>
          <w:rFonts w:ascii="Arial" w:eastAsia="Times New Roman" w:hAnsi="Arial" w:cs="Arial"/>
          <w:lang w:eastAsia="ar-SA"/>
        </w:rPr>
        <w:t>,</w:t>
      </w:r>
    </w:p>
    <w:p w14:paraId="04AE7CE5" w14:textId="7CAC4782" w:rsidR="000864C0" w:rsidRPr="00705623" w:rsidRDefault="000864C0" w:rsidP="00705623">
      <w:pPr>
        <w:numPr>
          <w:ilvl w:val="0"/>
          <w:numId w:val="9"/>
        </w:numPr>
        <w:tabs>
          <w:tab w:val="left" w:pos="540"/>
          <w:tab w:val="left" w:pos="851"/>
        </w:tabs>
        <w:suppressAutoHyphens/>
        <w:spacing w:after="0" w:line="100" w:lineRule="atLeast"/>
        <w:ind w:left="540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wypłata wynagrodzenia.</w:t>
      </w:r>
    </w:p>
    <w:p w14:paraId="18E0670B" w14:textId="77777777" w:rsidR="00705623" w:rsidRPr="00705623" w:rsidRDefault="00705623" w:rsidP="001F333C">
      <w:pPr>
        <w:suppressAutoHyphens/>
        <w:spacing w:before="120" w:after="60" w:line="100" w:lineRule="atLeast"/>
        <w:rPr>
          <w:rFonts w:ascii="Arial" w:eastAsia="Times New Roman" w:hAnsi="Arial" w:cs="Arial"/>
          <w:b/>
          <w:lang w:eastAsia="ar-SA"/>
        </w:rPr>
      </w:pPr>
    </w:p>
    <w:p w14:paraId="73DDD747" w14:textId="77777777" w:rsidR="00705623" w:rsidRPr="00705623" w:rsidRDefault="00705623" w:rsidP="00705623">
      <w:pPr>
        <w:suppressAutoHyphens/>
        <w:spacing w:before="120" w:after="60" w:line="100" w:lineRule="atLeast"/>
        <w:ind w:left="370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§ 4</w:t>
      </w:r>
    </w:p>
    <w:p w14:paraId="2098A72C" w14:textId="77777777" w:rsidR="00705623" w:rsidRPr="00705623" w:rsidRDefault="00705623" w:rsidP="00705623">
      <w:pPr>
        <w:suppressAutoHyphens/>
        <w:spacing w:after="0" w:line="100" w:lineRule="atLeast"/>
        <w:ind w:left="370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PODWYKONAWCY</w:t>
      </w:r>
    </w:p>
    <w:p w14:paraId="1B51F783" w14:textId="77777777" w:rsidR="00705623" w:rsidRPr="00705623" w:rsidRDefault="00705623" w:rsidP="00705623">
      <w:pPr>
        <w:suppressAutoHyphens/>
        <w:spacing w:after="0" w:line="100" w:lineRule="atLeast"/>
        <w:ind w:left="370"/>
        <w:rPr>
          <w:rFonts w:ascii="Arial" w:eastAsia="Times New Roman" w:hAnsi="Arial" w:cs="Arial"/>
          <w:lang w:eastAsia="ar-SA"/>
        </w:rPr>
      </w:pPr>
    </w:p>
    <w:p w14:paraId="32911CBB" w14:textId="77777777" w:rsidR="00705623" w:rsidRPr="00705623" w:rsidRDefault="00705623" w:rsidP="001F333C">
      <w:pPr>
        <w:numPr>
          <w:ilvl w:val="1"/>
          <w:numId w:val="30"/>
        </w:numPr>
        <w:tabs>
          <w:tab w:val="clear" w:pos="862"/>
          <w:tab w:val="num" w:pos="426"/>
        </w:tabs>
        <w:suppressAutoHyphens/>
        <w:spacing w:after="80" w:line="100" w:lineRule="atLeast"/>
        <w:ind w:left="426" w:hanging="284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Wykonawca swoimi siłami i staraniem wykona przedmiot zamówienia z wyłączeniem prac (części zamówienia) wymienionych w ust. 2.</w:t>
      </w:r>
    </w:p>
    <w:p w14:paraId="0407F7FF" w14:textId="77777777" w:rsidR="00705623" w:rsidRPr="00705623" w:rsidRDefault="00705623" w:rsidP="001F333C">
      <w:pPr>
        <w:numPr>
          <w:ilvl w:val="1"/>
          <w:numId w:val="30"/>
        </w:numPr>
        <w:suppressAutoHyphens/>
        <w:spacing w:after="8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Podwykonawca(cy) oraz dalszy(si) podwykonawca(cy) zgodnie z zawartą umową </w:t>
      </w:r>
      <w:r w:rsidRPr="00705623">
        <w:rPr>
          <w:rFonts w:ascii="Arial" w:eastAsia="Times New Roman" w:hAnsi="Arial" w:cs="Arial"/>
          <w:lang w:eastAsia="ar-SA"/>
        </w:rPr>
        <w:br/>
        <w:t>o podwykonawstwo, wykona(ją) następujące prace (części zamówienia):</w:t>
      </w:r>
    </w:p>
    <w:p w14:paraId="40C19EBE" w14:textId="77777777" w:rsidR="00705623" w:rsidRPr="00705623" w:rsidRDefault="00705623" w:rsidP="00705623">
      <w:pPr>
        <w:tabs>
          <w:tab w:val="left" w:pos="426"/>
        </w:tabs>
        <w:spacing w:after="80" w:line="100" w:lineRule="atLeast"/>
        <w:ind w:left="284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……………………………………………………………………………………………..</w:t>
      </w:r>
    </w:p>
    <w:p w14:paraId="5EF3C633" w14:textId="77777777" w:rsidR="00705623" w:rsidRPr="00705623" w:rsidRDefault="00705623" w:rsidP="001F333C">
      <w:pPr>
        <w:numPr>
          <w:ilvl w:val="1"/>
          <w:numId w:val="30"/>
        </w:numPr>
        <w:suppressAutoHyphens/>
        <w:spacing w:after="80" w:line="100" w:lineRule="atLeast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W terminie 7 dni od dnia zawarcia niniejszej umowy, Wykonawca poinformuje Zamawiającego na piśmie o podmiotach, którym zamierza powierzyć realizację prac, </w:t>
      </w:r>
      <w:r w:rsidRPr="00705623">
        <w:rPr>
          <w:rFonts w:ascii="Arial" w:eastAsia="Times New Roman" w:hAnsi="Arial" w:cs="Arial"/>
          <w:lang w:eastAsia="ar-SA"/>
        </w:rPr>
        <w:br/>
        <w:t xml:space="preserve">o których mowa w ust. 2, wskazując nazwę podmiotu oraz część zamówienia, którą mu powierzy. </w:t>
      </w:r>
    </w:p>
    <w:p w14:paraId="490770F0" w14:textId="77777777" w:rsidR="00705623" w:rsidRPr="00705623" w:rsidRDefault="00705623" w:rsidP="001F333C">
      <w:pPr>
        <w:numPr>
          <w:ilvl w:val="1"/>
          <w:numId w:val="30"/>
        </w:numPr>
        <w:suppressAutoHyphens/>
        <w:spacing w:after="80" w:line="100" w:lineRule="atLeast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705623">
        <w:rPr>
          <w:rFonts w:ascii="Arial" w:eastAsia="Times New Roman" w:hAnsi="Arial" w:cs="Arial"/>
          <w:bCs/>
          <w:lang w:eastAsia="ar-SA"/>
        </w:rPr>
        <w:t xml:space="preserve">Podwykonawcy i dalsi podwykonawcy. </w:t>
      </w:r>
    </w:p>
    <w:p w14:paraId="3D847BEF" w14:textId="77777777" w:rsidR="00705623" w:rsidRPr="00705623" w:rsidRDefault="00705623" w:rsidP="00705623">
      <w:pPr>
        <w:spacing w:after="80" w:line="100" w:lineRule="atLeast"/>
        <w:ind w:left="66"/>
        <w:jc w:val="both"/>
        <w:rPr>
          <w:rFonts w:ascii="Arial" w:eastAsia="Times New Roman" w:hAnsi="Arial" w:cs="Arial"/>
          <w:bCs/>
          <w:lang w:eastAsia="ar-SA"/>
        </w:rPr>
      </w:pPr>
      <w:r w:rsidRPr="00705623">
        <w:rPr>
          <w:rFonts w:ascii="Arial" w:eastAsia="Times New Roman" w:hAnsi="Arial" w:cs="Arial"/>
          <w:bCs/>
          <w:lang w:eastAsia="ar-SA"/>
        </w:rPr>
        <w:t>4.1. Umowa z Podwykonawcą i dalszym podwykonawcą:</w:t>
      </w:r>
    </w:p>
    <w:p w14:paraId="1E934403" w14:textId="77777777" w:rsidR="00705623" w:rsidRPr="00705623" w:rsidRDefault="00705623" w:rsidP="00705623">
      <w:pPr>
        <w:widowControl w:val="0"/>
        <w:tabs>
          <w:tab w:val="left" w:pos="567"/>
        </w:tabs>
        <w:spacing w:after="0" w:line="240" w:lineRule="auto"/>
        <w:ind w:left="426" w:hanging="426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a) Zamawiający zatwierdza wszystkie umowy o podwykonawstwo, których przedmiotem</w:t>
      </w:r>
    </w:p>
    <w:p w14:paraId="12A4E5CF" w14:textId="77777777" w:rsidR="00705623" w:rsidRPr="00705623" w:rsidRDefault="00705623" w:rsidP="00705623">
      <w:pPr>
        <w:widowControl w:val="0"/>
        <w:tabs>
          <w:tab w:val="left" w:pos="567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   jest wykonanie robót budowlanych lub ich zmiany, na zasadach określonych w art. 647</w:t>
      </w:r>
      <w:r w:rsidRPr="00705623">
        <w:rPr>
          <w:rFonts w:ascii="Arial" w:eastAsia="Times New Roman" w:hAnsi="Arial" w:cs="Arial"/>
          <w:vertAlign w:val="superscript"/>
          <w:lang w:eastAsia="ar-SA"/>
        </w:rPr>
        <w:t xml:space="preserve">1 </w:t>
      </w:r>
      <w:r w:rsidRPr="00705623">
        <w:rPr>
          <w:rFonts w:ascii="Arial" w:eastAsia="Times New Roman" w:hAnsi="Arial" w:cs="Arial"/>
          <w:lang w:eastAsia="ar-SA"/>
        </w:rPr>
        <w:t>Kodeksu Cywilnego. Zatrudnianie Podwykonawcy lub dalszego podwykonawcy bez zaakceptowanej przez Zamawiającego umowy o podwykonawstwo jest niedopuszczalne.</w:t>
      </w:r>
    </w:p>
    <w:p w14:paraId="5B10EAF3" w14:textId="77777777" w:rsidR="00705623" w:rsidRPr="00705623" w:rsidRDefault="00705623" w:rsidP="00705623">
      <w:pPr>
        <w:widowControl w:val="0"/>
        <w:tabs>
          <w:tab w:val="left" w:pos="567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b) Wykonawca zamówienia, zamierzający zawrzeć umowę o podwykonawstwo, której przedmiotem są roboty budowlane, jest zobowiązany, w trakcie realizacji zamówienia publicznego na roboty budowlane, do przedłożenia Zamawiającemu projektu tej umowy, a także projektu jej zmian.</w:t>
      </w:r>
    </w:p>
    <w:p w14:paraId="33124152" w14:textId="77777777" w:rsidR="00705623" w:rsidRPr="00705623" w:rsidRDefault="00705623" w:rsidP="00705623">
      <w:pPr>
        <w:widowControl w:val="0"/>
        <w:tabs>
          <w:tab w:val="left" w:pos="567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c) Zamawiający w terminie 14 dni zgłasza pisemne zastrzeżenia do przedłożonego projektu umowy o podwykonawstwo, której przedmiotem są roboty budowlane, a także do projektu jej zmiany, w szczególności, gdy:</w:t>
      </w:r>
    </w:p>
    <w:p w14:paraId="5E60C6D8" w14:textId="77777777" w:rsidR="00705623" w:rsidRPr="00705623" w:rsidRDefault="00705623" w:rsidP="00705623">
      <w:pPr>
        <w:tabs>
          <w:tab w:val="left" w:pos="284"/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  -</w:t>
      </w:r>
      <w:r w:rsidRPr="00705623">
        <w:rPr>
          <w:rFonts w:ascii="Arial" w:eastAsia="Times New Roman" w:hAnsi="Arial" w:cs="Arial"/>
          <w:lang w:eastAsia="ar-SA"/>
        </w:rPr>
        <w:tab/>
        <w:t>nie spełnia wymagań określonych w SIWZ;</w:t>
      </w:r>
    </w:p>
    <w:p w14:paraId="41B9476D" w14:textId="77777777" w:rsidR="00705623" w:rsidRPr="00705623" w:rsidRDefault="00705623" w:rsidP="00705623">
      <w:pPr>
        <w:spacing w:after="0" w:line="100" w:lineRule="atLeast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  -</w:t>
      </w:r>
      <w:r w:rsidRPr="00705623">
        <w:rPr>
          <w:rFonts w:ascii="Arial" w:eastAsia="Times New Roman" w:hAnsi="Arial" w:cs="Arial"/>
          <w:lang w:eastAsia="ar-SA"/>
        </w:rPr>
        <w:tab/>
        <w:t>termin zapłaty wynagrodzenia Podwykonawcy w umowie o podwykonawstwo jest dłuższy niż 30 dni od dnia doręczenia Wykonawcy faktury lub rachunku, potwierdzających wykonanie części zamówienia zleconej Podwykonawcy;</w:t>
      </w:r>
    </w:p>
    <w:p w14:paraId="7BF5FD35" w14:textId="77777777" w:rsidR="00705623" w:rsidRPr="00705623" w:rsidRDefault="00705623" w:rsidP="00705623">
      <w:pPr>
        <w:tabs>
          <w:tab w:val="left" w:pos="284"/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 -</w:t>
      </w:r>
      <w:r w:rsidRPr="00705623">
        <w:rPr>
          <w:rFonts w:ascii="Arial" w:eastAsia="Times New Roman" w:hAnsi="Arial" w:cs="Arial"/>
          <w:lang w:eastAsia="ar-SA"/>
        </w:rPr>
        <w:tab/>
        <w:t>umowa z Podwykonawcą o podwykonawstwo dotyczy innej części zamówienia niż wskazana w ofercie bez wcześniejszego uzyskania zgody Zamawiającego na zmianę jej zakresu;</w:t>
      </w:r>
    </w:p>
    <w:p w14:paraId="26FFC793" w14:textId="77777777" w:rsidR="00705623" w:rsidRPr="00705623" w:rsidRDefault="00705623" w:rsidP="00705623">
      <w:pPr>
        <w:tabs>
          <w:tab w:val="left" w:pos="284"/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 -</w:t>
      </w:r>
      <w:r w:rsidRPr="00705623">
        <w:rPr>
          <w:rFonts w:ascii="Arial" w:eastAsia="Times New Roman" w:hAnsi="Arial" w:cs="Arial"/>
          <w:lang w:eastAsia="ar-SA"/>
        </w:rPr>
        <w:tab/>
        <w:t>termin wykonania umowy o podwykonawstwo wykracza poza termin wykonania wskazany w § 2 umowy;</w:t>
      </w:r>
    </w:p>
    <w:p w14:paraId="3D982CD7" w14:textId="77777777" w:rsidR="00705623" w:rsidRPr="00705623" w:rsidRDefault="00705623" w:rsidP="00705623">
      <w:pPr>
        <w:tabs>
          <w:tab w:val="left" w:pos="284"/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 -</w:t>
      </w:r>
      <w:r w:rsidRPr="00705623">
        <w:rPr>
          <w:rFonts w:ascii="Arial" w:eastAsia="Times New Roman" w:hAnsi="Arial" w:cs="Arial"/>
          <w:lang w:eastAsia="ar-SA"/>
        </w:rPr>
        <w:tab/>
        <w:t>wartość umowy za wykonanie części zamówienia zleconej Podwykonawcy jest wyższa niż wartość tej części wynikająca z oferty Wykonawcy;</w:t>
      </w:r>
    </w:p>
    <w:p w14:paraId="11FD172A" w14:textId="77777777" w:rsidR="00705623" w:rsidRPr="00705623" w:rsidRDefault="00705623" w:rsidP="00705623">
      <w:pPr>
        <w:tabs>
          <w:tab w:val="left" w:pos="284"/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 -</w:t>
      </w:r>
      <w:r w:rsidRPr="00705623">
        <w:rPr>
          <w:rFonts w:ascii="Arial" w:eastAsia="Times New Roman" w:hAnsi="Arial" w:cs="Arial"/>
          <w:lang w:eastAsia="ar-SA"/>
        </w:rPr>
        <w:tab/>
        <w:t>umowa zawiera postanowienia uzależniające wypłatę wynagrodzenia Podwykonawcy</w:t>
      </w:r>
    </w:p>
    <w:p w14:paraId="356E5EAE" w14:textId="77777777" w:rsidR="00705623" w:rsidRPr="00705623" w:rsidRDefault="00705623" w:rsidP="00705623">
      <w:pPr>
        <w:tabs>
          <w:tab w:val="left" w:pos="284"/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    od dokonania przez Zamawiającego płatności na rzecz Wykonawcy za części zamówienia zrealizowane przez Podwykonawcę;</w:t>
      </w:r>
    </w:p>
    <w:p w14:paraId="66330A6E" w14:textId="77777777" w:rsidR="00705623" w:rsidRPr="00705623" w:rsidRDefault="00705623" w:rsidP="00705623">
      <w:pPr>
        <w:tabs>
          <w:tab w:val="left" w:pos="284"/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 -</w:t>
      </w:r>
      <w:r w:rsidRPr="00705623">
        <w:rPr>
          <w:rFonts w:ascii="Arial" w:eastAsia="Times New Roman" w:hAnsi="Arial" w:cs="Arial"/>
          <w:lang w:eastAsia="ar-SA"/>
        </w:rPr>
        <w:tab/>
        <w:t xml:space="preserve">umowa nie zawiera uregulowań dotyczących zawierania umów o podwykonawstwo </w:t>
      </w:r>
      <w:r w:rsidRPr="00705623">
        <w:rPr>
          <w:rFonts w:ascii="Arial" w:eastAsia="Times New Roman" w:hAnsi="Arial" w:cs="Arial"/>
          <w:lang w:eastAsia="ar-SA"/>
        </w:rPr>
        <w:br/>
        <w:t>z dalszymi podwykonawcami;</w:t>
      </w:r>
    </w:p>
    <w:p w14:paraId="4F241A44" w14:textId="77777777" w:rsidR="00705623" w:rsidRPr="00705623" w:rsidRDefault="00705623" w:rsidP="00705623">
      <w:pPr>
        <w:tabs>
          <w:tab w:val="left" w:pos="284"/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  -</w:t>
      </w:r>
      <w:r w:rsidRPr="00705623">
        <w:rPr>
          <w:rFonts w:ascii="Arial" w:eastAsia="Times New Roman" w:hAnsi="Arial" w:cs="Arial"/>
          <w:lang w:eastAsia="ar-SA"/>
        </w:rPr>
        <w:tab/>
        <w:t>w umowie nie wskazano numeru konta Podwykonawcy.</w:t>
      </w:r>
    </w:p>
    <w:p w14:paraId="371089A8" w14:textId="77777777" w:rsidR="00705623" w:rsidRPr="00705623" w:rsidRDefault="00705623" w:rsidP="00705623">
      <w:pPr>
        <w:widowControl w:val="0"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d) Niezgłoszenie pisemnych zastrzeżeń do przedłożonego projektu umowy </w:t>
      </w:r>
      <w:r w:rsidRPr="00705623">
        <w:rPr>
          <w:rFonts w:ascii="Arial" w:eastAsia="Times New Roman" w:hAnsi="Arial" w:cs="Arial"/>
          <w:lang w:eastAsia="ar-SA"/>
        </w:rPr>
        <w:br/>
        <w:t>o podwykonawstwo, której przedmiotem są roboty budowlane i do projektu jej zmiany, w terminie 14 dni od ich przekazania, uważa się za akceptację projektu lub projektu jej zmiany przez Zamawiającego.</w:t>
      </w:r>
    </w:p>
    <w:p w14:paraId="107DBB8A" w14:textId="77777777" w:rsidR="00705623" w:rsidRPr="00705623" w:rsidRDefault="00705623" w:rsidP="00705623">
      <w:p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e) Wykonawca zamówienia na roboty budowlane przedkłada Zamawiającemu poświadczoną za zgodność z oryginałem kopię zawartej umowy o podwykonawstwo, </w:t>
      </w:r>
      <w:r w:rsidRPr="00705623">
        <w:rPr>
          <w:rFonts w:ascii="Arial" w:eastAsia="Times New Roman" w:hAnsi="Arial" w:cs="Arial"/>
          <w:lang w:eastAsia="ar-SA"/>
        </w:rPr>
        <w:lastRenderedPageBreak/>
        <w:t>której przedmiotem są roboty budowlane lub kopię zmiany tej umowy, w terminie 7 dni od dnia jej zawarcia.</w:t>
      </w:r>
    </w:p>
    <w:p w14:paraId="429057E0" w14:textId="77777777" w:rsidR="00705623" w:rsidRPr="00705623" w:rsidRDefault="00705623" w:rsidP="00705623">
      <w:p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f)   Zamawiający w terminie 14 dni zgłasza pisemny sprzeciw do umowy o podwykonawstwo, której przedmiotem są roboty budowlane, w szczególności w przypadku, gdy zawiera ona odmienne postanowienia, niż uprzednio przedłożony do akceptacji projekt umowy lub projekt jej zmiany. </w:t>
      </w:r>
    </w:p>
    <w:p w14:paraId="368815CD" w14:textId="77777777" w:rsidR="00705623" w:rsidRPr="00705623" w:rsidRDefault="00705623" w:rsidP="00705623">
      <w:p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g)  Niezgłoszenie pisemnego sprzeciwu do przedłożonej umowy o podwykonawstwo, której przedmiotem są roboty budowlane i do jej zmiany, w terminie 14 dni od ich przekazania, uważa się za akceptację umowy lub jej zmiany przez Zamawiającego. </w:t>
      </w:r>
    </w:p>
    <w:p w14:paraId="1DB922C1" w14:textId="77777777" w:rsidR="00705623" w:rsidRPr="00705623" w:rsidRDefault="00705623" w:rsidP="00705623">
      <w:p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h) W przypadku zgłoszenia przez Zamawiającego zastrzeżeń do projektu umowy </w:t>
      </w:r>
      <w:r w:rsidRPr="00705623">
        <w:rPr>
          <w:rFonts w:ascii="Arial" w:eastAsia="Times New Roman" w:hAnsi="Arial" w:cs="Arial"/>
          <w:lang w:eastAsia="ar-SA"/>
        </w:rPr>
        <w:br/>
        <w:t xml:space="preserve">o podwykonawstwo, której przedmiotem są roboty budowlane i do projektu jej zmiany lub sprzeciwu do umowy o podwykonawstwo, której przedmiotem są roboty budowlane, </w:t>
      </w:r>
      <w:r w:rsidRPr="00705623">
        <w:rPr>
          <w:rFonts w:ascii="Arial" w:eastAsia="Times New Roman" w:hAnsi="Arial" w:cs="Arial"/>
          <w:lang w:eastAsia="ar-SA"/>
        </w:rPr>
        <w:br/>
        <w:t>7-dniowy termin, o którym mowa powyżej liczy się od nowa od dnia przedstawienia poprawionego projektu lub umowy.</w:t>
      </w:r>
    </w:p>
    <w:p w14:paraId="62771250" w14:textId="77777777" w:rsidR="00705623" w:rsidRPr="00705623" w:rsidRDefault="00705623" w:rsidP="00705623">
      <w:p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i) Wykonawca, zamówienia na roboty budowlane przedkłada Zamawiającemu poświadczoną za zgodność z oryginałem kopię zawartej umowy o podwykonawstwo, której przedmiotem są dostawy lub usługi, w terminie 7 dni od dnia jej zawarcia, z wyłączeniem umów o podwykonawstwo o wartości mniejszej niż 5000,00zł .</w:t>
      </w:r>
    </w:p>
    <w:p w14:paraId="0D067CDA" w14:textId="77777777" w:rsidR="00705623" w:rsidRPr="00705623" w:rsidRDefault="00705623" w:rsidP="00705623">
      <w:pPr>
        <w:widowControl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j) Jeżeli termin zapłaty wynagrodzenia Podwykonawcy w umowie o podwykonawstwo jest dłuższy niż 30 dni od dnia doręczenia Wykonawcy faktury lub rachunku, potwierdzających wykonanie części zamówienia zleconej Podwykonawcy, Zamawiający informuje o tym Wykonawcę i wzywa go do doprowadzenia do zmiany tej umowy pod rygorem wystąpienia o zapłatę kary umownej. </w:t>
      </w:r>
    </w:p>
    <w:p w14:paraId="4CF07F5A" w14:textId="77777777" w:rsidR="00705623" w:rsidRPr="00705623" w:rsidRDefault="00705623" w:rsidP="00705623">
      <w:pPr>
        <w:widowControl w:val="0"/>
        <w:tabs>
          <w:tab w:val="left" w:pos="567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k) Kopie umów o podwykonawstwo poświadcza za zgodność z oryginałem przedkładający.</w:t>
      </w:r>
    </w:p>
    <w:p w14:paraId="41527676" w14:textId="77777777" w:rsidR="00705623" w:rsidRPr="00705623" w:rsidRDefault="00705623" w:rsidP="00705623">
      <w:pPr>
        <w:widowControl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l) </w:t>
      </w:r>
      <w:r w:rsidRPr="00705623">
        <w:rPr>
          <w:rFonts w:ascii="Arial" w:eastAsia="Times New Roman" w:hAnsi="Arial" w:cs="Arial"/>
          <w:u w:val="single"/>
          <w:lang w:eastAsia="ar-SA"/>
        </w:rPr>
        <w:t>Obowiązki Wykonawcy w zakresie umów z Podwykonawcami dotyczą także umów Podwykonawców z dalszymi podwykonawcami.</w:t>
      </w:r>
      <w:r w:rsidRPr="00705623">
        <w:rPr>
          <w:rFonts w:ascii="Arial" w:eastAsia="Times New Roman" w:hAnsi="Arial" w:cs="Arial"/>
          <w:lang w:eastAsia="ar-SA"/>
        </w:rPr>
        <w:t xml:space="preserve"> Integralną częścią takich umów winna być zgoda Wykonawcy na zawarcie umowy o podwykonawstwo o treści zgodnej </w:t>
      </w:r>
      <w:r w:rsidRPr="00705623">
        <w:rPr>
          <w:rFonts w:ascii="Arial" w:eastAsia="Times New Roman" w:hAnsi="Arial" w:cs="Arial"/>
          <w:lang w:eastAsia="ar-SA"/>
        </w:rPr>
        <w:br/>
        <w:t>z projektem umowy.</w:t>
      </w:r>
    </w:p>
    <w:p w14:paraId="139773BF" w14:textId="77777777" w:rsidR="00705623" w:rsidRPr="00705623" w:rsidRDefault="00705623" w:rsidP="00705623">
      <w:pPr>
        <w:widowControl w:val="0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344028ED" w14:textId="77777777" w:rsidR="00705623" w:rsidRPr="00705623" w:rsidRDefault="00705623" w:rsidP="00705623">
      <w:pPr>
        <w:numPr>
          <w:ilvl w:val="1"/>
          <w:numId w:val="18"/>
        </w:numPr>
        <w:tabs>
          <w:tab w:val="left" w:pos="284"/>
          <w:tab w:val="left" w:pos="426"/>
        </w:tabs>
        <w:suppressAutoHyphens/>
        <w:overflowPunct w:val="0"/>
        <w:spacing w:after="0" w:line="100" w:lineRule="atLeast"/>
        <w:jc w:val="both"/>
        <w:rPr>
          <w:rFonts w:ascii="Arial" w:eastAsia="Arial" w:hAnsi="Arial" w:cs="Arial"/>
          <w:bCs/>
          <w:lang w:eastAsia="ar-SA"/>
        </w:rPr>
      </w:pPr>
      <w:r w:rsidRPr="00705623">
        <w:rPr>
          <w:rFonts w:ascii="Arial" w:eastAsia="Arial" w:hAnsi="Arial" w:cs="Arial"/>
          <w:bCs/>
          <w:lang w:eastAsia="ar-SA"/>
        </w:rPr>
        <w:t>Płatności:</w:t>
      </w:r>
    </w:p>
    <w:p w14:paraId="1C6ECAF7" w14:textId="77777777" w:rsidR="00705623" w:rsidRPr="00705623" w:rsidRDefault="00705623" w:rsidP="00705623">
      <w:pPr>
        <w:tabs>
          <w:tab w:val="left" w:pos="284"/>
          <w:tab w:val="left" w:pos="426"/>
        </w:tabs>
        <w:suppressAutoHyphens/>
        <w:overflowPunct w:val="0"/>
        <w:spacing w:after="0" w:line="100" w:lineRule="atLeast"/>
        <w:ind w:left="502"/>
        <w:jc w:val="both"/>
        <w:rPr>
          <w:rFonts w:ascii="Arial" w:eastAsia="Arial" w:hAnsi="Arial" w:cs="Arial"/>
          <w:lang w:eastAsia="ar-SA"/>
        </w:rPr>
      </w:pPr>
    </w:p>
    <w:p w14:paraId="616D286A" w14:textId="77777777" w:rsidR="00705623" w:rsidRPr="00705623" w:rsidRDefault="00705623" w:rsidP="00705623">
      <w:pPr>
        <w:widowControl w:val="0"/>
        <w:numPr>
          <w:ilvl w:val="0"/>
          <w:numId w:val="19"/>
        </w:numPr>
        <w:suppressAutoHyphens/>
        <w:overflowPunct w:val="0"/>
        <w:spacing w:after="0" w:line="100" w:lineRule="atLeast"/>
        <w:ind w:left="284" w:hanging="284"/>
        <w:jc w:val="both"/>
        <w:rPr>
          <w:rFonts w:ascii="Arial" w:eastAsia="Arial" w:hAnsi="Arial" w:cs="Arial"/>
          <w:lang w:eastAsia="ar-SA"/>
        </w:rPr>
      </w:pPr>
      <w:r w:rsidRPr="00705623">
        <w:rPr>
          <w:rFonts w:ascii="Arial" w:eastAsia="Arial" w:hAnsi="Arial" w:cs="Arial"/>
          <w:lang w:eastAsia="ar-SA"/>
        </w:rPr>
        <w:t>Warunkiem zapłaty przez Zamawiającego wynagrodzenia należnego Wykonawcy za odebrane roboty budowlane jest przedstawienie dowodów zapłaty wymagalnego wynagrodzenia Podwykonawcy i dalszym podwykonawcom, o których mowa w lit. b), biorącym udział w realizacji odebranych robót budowlanych. W przypadku nieprzedstawienia przez Wykonawcę wszystkich dowodów zapłaty, o których mowa powyżej, wstrzymuje się wypłatę należnego wynagrodzenia za odebrane roboty budowlane.</w:t>
      </w:r>
    </w:p>
    <w:p w14:paraId="33B45DAC" w14:textId="77777777" w:rsidR="00705623" w:rsidRPr="00705623" w:rsidRDefault="00705623" w:rsidP="00705623">
      <w:pPr>
        <w:widowControl w:val="0"/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b) W przypadku uchylania się przez Wykonawcę, Podwykonawcę lub dalszego podwykonawcę zamówienia od obowiązku zapłaty, Zamawiający dokona bezpośredniej zapłaty wymaganego wynagrodzenia przysługującego Podwykonawcy lub dalszemu Podwykonawcy na konto podane w umowie, który zawarł zaakceptowaną przez Zamawiającego umowę o podwykonawstwo, której przedmiotem są roboty budowlane, lub który zawarł przedłożoną Zamawiającemu umowę o podwykonawstwo, której przedmiotem są dostawy i usługi.</w:t>
      </w:r>
    </w:p>
    <w:p w14:paraId="297A704B" w14:textId="77777777" w:rsidR="00705623" w:rsidRPr="00705623" w:rsidRDefault="00705623" w:rsidP="00705623">
      <w:pPr>
        <w:widowControl w:val="0"/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c) Wynagrodzenie, o którym mowa w lit. b), dotyczy wyłącznie należności powstałych po zaakceptowaniu przez Zamawiającego umowy o podwykonawstwo, której przedmiotem są roboty budowlane lub po przedłożeniu Zamawiającemu poświadczonej za zgodność z oryginałem kopii umowy o podwykonawstwo, której przedmiotem są dostawy lub usługi.</w:t>
      </w:r>
    </w:p>
    <w:p w14:paraId="5932BACC" w14:textId="77777777" w:rsidR="00705623" w:rsidRPr="00705623" w:rsidRDefault="00705623" w:rsidP="00705623">
      <w:pPr>
        <w:widowControl w:val="0"/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d) Bezpośrednia zapłata obejmuje wyłącznie należne wynagrodzenie, bez odsetek, należnych Podwykonawcy lub dalszemu podwykonawcy.</w:t>
      </w:r>
    </w:p>
    <w:p w14:paraId="0A34FDE1" w14:textId="7D014D33" w:rsidR="00705623" w:rsidRPr="00705623" w:rsidRDefault="00705623" w:rsidP="00705623">
      <w:pPr>
        <w:widowControl w:val="0"/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e) Przed dokonaniem bezpośredniej zapłaty Zamawiający umożliwi Wykonawcy, zgłoszenie pisemnych uwag dotyczących zasadności bezpośredniej zapłaty wynagrodzenia Podwykonawcy lub dalszemu podwykonawcy w terminie 7 dni od dnia </w:t>
      </w:r>
      <w:r w:rsidRPr="00705623">
        <w:rPr>
          <w:rFonts w:ascii="Arial" w:eastAsia="Times New Roman" w:hAnsi="Arial" w:cs="Arial"/>
          <w:lang w:eastAsia="ar-SA"/>
        </w:rPr>
        <w:lastRenderedPageBreak/>
        <w:t>doręczenia tej informacji</w:t>
      </w:r>
      <w:r w:rsidR="001F333C">
        <w:rPr>
          <w:rFonts w:ascii="Arial" w:eastAsia="Times New Roman" w:hAnsi="Arial" w:cs="Arial"/>
          <w:lang w:eastAsia="ar-SA"/>
        </w:rPr>
        <w:t>,</w:t>
      </w:r>
    </w:p>
    <w:p w14:paraId="2DFC4514" w14:textId="77777777" w:rsidR="00705623" w:rsidRPr="00705623" w:rsidRDefault="00705623" w:rsidP="00705623">
      <w:pPr>
        <w:widowControl w:val="0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f) W przypadku zgłoszenia we wskazanym terminie uwag, o których mowa w lit. e), </w:t>
      </w:r>
    </w:p>
    <w:p w14:paraId="41F2EDC7" w14:textId="77777777" w:rsidR="00705623" w:rsidRPr="00705623" w:rsidRDefault="00705623" w:rsidP="0070562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 Zamawiający może: </w:t>
      </w:r>
    </w:p>
    <w:p w14:paraId="1F98B925" w14:textId="77777777" w:rsidR="00705623" w:rsidRPr="00705623" w:rsidRDefault="00705623" w:rsidP="00705623">
      <w:pPr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 - nie dokonać bezpośredniej zapłaty wynagrodzenia Podwykonawcy lub dalszemu podwykonawcy, jeżeli Wykonawca wykaże niezasadność takiej zapłaty, albo</w:t>
      </w:r>
    </w:p>
    <w:p w14:paraId="41038FB7" w14:textId="77777777" w:rsidR="00705623" w:rsidRPr="00705623" w:rsidRDefault="00705623" w:rsidP="00705623">
      <w:pPr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 - złożyć do depozytu sądowego kwotę potrzebną na pokrycie wynagrodzenia Podwykonawcy lub dalszego podwykonawcy w przypadku istnienia zasadniczej wątpliwości Zamawiającego co do wysokości należnej zapłaty lub podmiotu, któremu płatność się należy, albo</w:t>
      </w:r>
    </w:p>
    <w:p w14:paraId="40AD4010" w14:textId="77777777" w:rsidR="00705623" w:rsidRPr="00705623" w:rsidRDefault="00705623" w:rsidP="00705623">
      <w:pPr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 - dokonać bezpośredniej zapłaty wynagrodzenia Podwykonawcy lub dalszemu Podwykonawcy, jeżeli Podwykonawca lub dalszy podwykonawca wykaże zasadność takiej zapłaty.</w:t>
      </w:r>
    </w:p>
    <w:p w14:paraId="517F84D2" w14:textId="77777777" w:rsidR="00705623" w:rsidRPr="00705623" w:rsidRDefault="00705623" w:rsidP="00705623">
      <w:pPr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g) Zapłata przez Zamawiającego na rzecz Podwykonawcy dokonana będzie w terminie do 30 dni od dnia zgłoszenia roszczenia.</w:t>
      </w:r>
    </w:p>
    <w:p w14:paraId="2417526B" w14:textId="77777777" w:rsidR="00705623" w:rsidRPr="00705623" w:rsidRDefault="00705623" w:rsidP="00705623">
      <w:pPr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h) W przypadku dokonania bezpośredniej zapłaty Podwykonawcy lub dalszemu podwykonawcy, o których mowa w lit. b), Zamawiający potrąca kwotę wypłaconego wynagrodzenia z wynagrodzenia należnego Wykonawcy.</w:t>
      </w:r>
    </w:p>
    <w:p w14:paraId="2DC19C74" w14:textId="77777777" w:rsidR="00705623" w:rsidRPr="00705623" w:rsidRDefault="00705623" w:rsidP="00705623">
      <w:pPr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</w:p>
    <w:p w14:paraId="779BCFDA" w14:textId="77777777" w:rsidR="00705623" w:rsidRPr="00705623" w:rsidRDefault="00705623" w:rsidP="00705623">
      <w:pPr>
        <w:numPr>
          <w:ilvl w:val="1"/>
          <w:numId w:val="18"/>
        </w:numPr>
        <w:tabs>
          <w:tab w:val="left" w:pos="426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Wykonawca płaci Zamawiającemu kary umowne:</w:t>
      </w:r>
    </w:p>
    <w:p w14:paraId="2F81C380" w14:textId="77777777" w:rsidR="00705623" w:rsidRPr="00705623" w:rsidRDefault="00705623" w:rsidP="00705623">
      <w:pPr>
        <w:tabs>
          <w:tab w:val="left" w:pos="426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2035CF28" w14:textId="77777777" w:rsidR="00705623" w:rsidRPr="00705623" w:rsidRDefault="00705623" w:rsidP="00705623">
      <w:pPr>
        <w:widowControl w:val="0"/>
        <w:tabs>
          <w:tab w:val="left" w:pos="567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 a) z tytułu braku zapłaty wynagrodzenia należnego Podwykonawcom lub dalszym podwykonawcom w wysokości 5 % wartości wynagrodzenia brutto należnego Podwykonawcom lub dalszym podwykonawcom,</w:t>
      </w:r>
    </w:p>
    <w:p w14:paraId="4B58FA36" w14:textId="77777777" w:rsidR="00705623" w:rsidRPr="00705623" w:rsidRDefault="00705623" w:rsidP="00705623">
      <w:pPr>
        <w:widowControl w:val="0"/>
        <w:tabs>
          <w:tab w:val="left" w:pos="567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 b) z tytułu nieterminowej zapłaty wynagrodzenia należnego Podwykonawcom lub dalszym podwykonawcom w wysokości 1,0 % wartości wynagrodzenia brutto należnego Podwykonawcom lub dalszym podwykonawcom za każdy kalendarzowy dzień przekroczenia terminu,</w:t>
      </w:r>
    </w:p>
    <w:p w14:paraId="2F83CACD" w14:textId="77777777" w:rsidR="00705623" w:rsidRPr="00705623" w:rsidRDefault="00705623" w:rsidP="00705623">
      <w:pPr>
        <w:suppressAutoHyphens/>
        <w:spacing w:after="0" w:line="240" w:lineRule="auto"/>
        <w:ind w:left="426" w:right="54" w:hanging="142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c) z tytułu nieprzedłożenia do zaakceptowania projektu umowy o podwykonawstwo, której przedmiotem są roboty budowlane lub projektu jej zmiany w wysokości 2000,00zł,</w:t>
      </w:r>
    </w:p>
    <w:p w14:paraId="6E07E480" w14:textId="77777777" w:rsidR="00705623" w:rsidRPr="00705623" w:rsidRDefault="00705623" w:rsidP="00705623">
      <w:pPr>
        <w:widowControl w:val="0"/>
        <w:tabs>
          <w:tab w:val="left" w:pos="567"/>
        </w:tabs>
        <w:suppressAutoHyphens/>
        <w:overflowPunct w:val="0"/>
        <w:spacing w:after="0" w:line="240" w:lineRule="auto"/>
        <w:ind w:left="426" w:hanging="142"/>
        <w:jc w:val="both"/>
        <w:rPr>
          <w:rFonts w:ascii="Arial" w:eastAsia="Arial" w:hAnsi="Arial" w:cs="Arial"/>
          <w:lang w:eastAsia="ar-SA"/>
        </w:rPr>
      </w:pPr>
      <w:r w:rsidRPr="00705623">
        <w:rPr>
          <w:rFonts w:ascii="Arial" w:eastAsia="Arial" w:hAnsi="Arial" w:cs="Arial"/>
          <w:lang w:eastAsia="ar-SA"/>
        </w:rPr>
        <w:t xml:space="preserve">d) z tytułu nieprzedłożenia poświadczonej za zgodność z oryginałem kopii umowy </w:t>
      </w:r>
      <w:r w:rsidRPr="00705623">
        <w:rPr>
          <w:rFonts w:ascii="Arial" w:eastAsia="Arial" w:hAnsi="Arial" w:cs="Arial"/>
          <w:lang w:eastAsia="ar-SA"/>
        </w:rPr>
        <w:br/>
        <w:t>o podwykonawstwo lub jej zmiany w wysokości 1000,00zł,</w:t>
      </w:r>
    </w:p>
    <w:p w14:paraId="3FD5EE06" w14:textId="77777777" w:rsidR="00705623" w:rsidRPr="00705623" w:rsidRDefault="00705623" w:rsidP="00705623">
      <w:pPr>
        <w:widowControl w:val="0"/>
        <w:tabs>
          <w:tab w:val="left" w:pos="567"/>
        </w:tabs>
        <w:spacing w:after="0" w:line="240" w:lineRule="auto"/>
        <w:ind w:left="426" w:hanging="142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e) z tytułu braku zmiany umowy o podwykonawstwo, do której Zamawiający zgłosił pisemny sprzeciw w zakresie terminu zapłaty w wysokości 1000,00zł.</w:t>
      </w:r>
    </w:p>
    <w:p w14:paraId="0D1928D6" w14:textId="77777777" w:rsidR="00705623" w:rsidRPr="00705623" w:rsidRDefault="00705623" w:rsidP="00705623">
      <w:pPr>
        <w:widowControl w:val="0"/>
        <w:tabs>
          <w:tab w:val="left" w:pos="567"/>
        </w:tabs>
        <w:spacing w:after="0" w:line="240" w:lineRule="auto"/>
        <w:ind w:left="426" w:hanging="142"/>
        <w:jc w:val="both"/>
        <w:rPr>
          <w:rFonts w:ascii="Arial" w:eastAsia="Times New Roman" w:hAnsi="Arial" w:cs="Arial"/>
          <w:lang w:eastAsia="ar-SA"/>
        </w:rPr>
      </w:pPr>
    </w:p>
    <w:p w14:paraId="19404641" w14:textId="77777777" w:rsidR="00705623" w:rsidRPr="00705623" w:rsidRDefault="00705623" w:rsidP="00705623">
      <w:pPr>
        <w:numPr>
          <w:ilvl w:val="1"/>
          <w:numId w:val="18"/>
        </w:numPr>
        <w:tabs>
          <w:tab w:val="left" w:pos="284"/>
          <w:tab w:val="left" w:pos="426"/>
        </w:tabs>
        <w:suppressAutoHyphens/>
        <w:spacing w:after="0" w:line="100" w:lineRule="atLeast"/>
        <w:ind w:left="426" w:hanging="426"/>
        <w:jc w:val="both"/>
        <w:rPr>
          <w:rFonts w:ascii="Arial" w:eastAsia="Times New Roman" w:hAnsi="Arial" w:cs="Arial"/>
          <w:lang w:eastAsia="ar-SA"/>
        </w:rPr>
      </w:pPr>
      <w:bookmarkStart w:id="0" w:name="_Hlk105744857"/>
      <w:r w:rsidRPr="00705623">
        <w:rPr>
          <w:rFonts w:ascii="Arial" w:eastAsia="Times New Roman" w:hAnsi="Arial" w:cs="Arial"/>
          <w:lang w:eastAsia="ar-SA"/>
        </w:rPr>
        <w:t>Wykonawca oświadcza, że wyraża zgodę na potrącenie naliczonych kar umownych, z wynagrodzenia za wykonanie przedmiotu umowy.</w:t>
      </w:r>
    </w:p>
    <w:bookmarkEnd w:id="0"/>
    <w:p w14:paraId="51D3DB0B" w14:textId="77777777" w:rsidR="00705623" w:rsidRPr="00705623" w:rsidRDefault="00705623" w:rsidP="00705623">
      <w:pPr>
        <w:numPr>
          <w:ilvl w:val="1"/>
          <w:numId w:val="18"/>
        </w:numPr>
        <w:tabs>
          <w:tab w:val="left" w:pos="284"/>
          <w:tab w:val="left" w:pos="426"/>
        </w:tabs>
        <w:suppressAutoHyphens/>
        <w:overflowPunct w:val="0"/>
        <w:spacing w:after="0" w:line="100" w:lineRule="atLeast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Zlecenie części prac Podwykonawcy(com) nie zmienia zobowiązań </w:t>
      </w:r>
      <w:r w:rsidRPr="00705623">
        <w:rPr>
          <w:rFonts w:ascii="Arial" w:eastAsia="Times New Roman" w:hAnsi="Arial" w:cs="Arial"/>
          <w:iCs/>
          <w:lang w:eastAsia="ar-SA"/>
        </w:rPr>
        <w:t>Wykonawcy</w:t>
      </w:r>
      <w:r w:rsidRPr="00705623">
        <w:rPr>
          <w:rFonts w:ascii="Arial" w:eastAsia="Times New Roman" w:hAnsi="Arial" w:cs="Arial"/>
          <w:lang w:eastAsia="ar-SA"/>
        </w:rPr>
        <w:t xml:space="preserve"> wobec </w:t>
      </w:r>
      <w:r w:rsidRPr="00705623">
        <w:rPr>
          <w:rFonts w:ascii="Arial" w:eastAsia="Times New Roman" w:hAnsi="Arial" w:cs="Arial"/>
          <w:iCs/>
          <w:lang w:eastAsia="ar-SA"/>
        </w:rPr>
        <w:t xml:space="preserve">Zamawiającego </w:t>
      </w:r>
      <w:r w:rsidRPr="00705623">
        <w:rPr>
          <w:rFonts w:ascii="Arial" w:eastAsia="Times New Roman" w:hAnsi="Arial" w:cs="Arial"/>
          <w:lang w:eastAsia="ar-SA"/>
        </w:rPr>
        <w:t>do wykonania prac powierzonych Podwykonawcy(com).</w:t>
      </w:r>
    </w:p>
    <w:p w14:paraId="47870E03" w14:textId="77777777" w:rsidR="00705623" w:rsidRPr="00705623" w:rsidRDefault="00705623" w:rsidP="00705623">
      <w:pPr>
        <w:numPr>
          <w:ilvl w:val="1"/>
          <w:numId w:val="18"/>
        </w:numPr>
        <w:tabs>
          <w:tab w:val="left" w:pos="284"/>
          <w:tab w:val="left" w:pos="426"/>
        </w:tabs>
        <w:suppressAutoHyphens/>
        <w:overflowPunct w:val="0"/>
        <w:spacing w:after="0" w:line="100" w:lineRule="atLeast"/>
        <w:ind w:left="426" w:hanging="426"/>
        <w:jc w:val="both"/>
        <w:rPr>
          <w:rFonts w:ascii="Arial" w:eastAsia="Arial" w:hAnsi="Arial" w:cs="Arial"/>
          <w:lang w:eastAsia="ar-SA"/>
        </w:rPr>
      </w:pPr>
      <w:r w:rsidRPr="00705623">
        <w:rPr>
          <w:rFonts w:ascii="Arial" w:eastAsia="Arial" w:hAnsi="Arial" w:cs="Arial"/>
          <w:iCs/>
          <w:lang w:eastAsia="ar-SA"/>
        </w:rPr>
        <w:t>Wykonawca</w:t>
      </w:r>
      <w:r w:rsidRPr="00705623">
        <w:rPr>
          <w:rFonts w:ascii="Arial" w:eastAsia="Arial" w:hAnsi="Arial" w:cs="Arial"/>
          <w:lang w:eastAsia="ar-SA"/>
        </w:rPr>
        <w:t xml:space="preserve"> jest odpowiedzialny za działania lub zaniechania Podwykonawcy(ców), jak za działania lub zaniechania własne.</w:t>
      </w:r>
    </w:p>
    <w:p w14:paraId="23315AD7" w14:textId="77777777" w:rsidR="00705623" w:rsidRPr="00705623" w:rsidRDefault="00705623" w:rsidP="00705623">
      <w:pPr>
        <w:numPr>
          <w:ilvl w:val="1"/>
          <w:numId w:val="18"/>
        </w:numPr>
        <w:tabs>
          <w:tab w:val="left" w:pos="284"/>
          <w:tab w:val="left" w:pos="426"/>
        </w:tabs>
        <w:suppressAutoHyphens/>
        <w:overflowPunct w:val="0"/>
        <w:spacing w:after="0" w:line="100" w:lineRule="atLeast"/>
        <w:ind w:left="426" w:hanging="426"/>
        <w:jc w:val="both"/>
        <w:rPr>
          <w:rFonts w:ascii="Arial" w:eastAsia="Arial" w:hAnsi="Arial" w:cs="Arial"/>
          <w:lang w:eastAsia="ar-SA"/>
        </w:rPr>
      </w:pPr>
      <w:r w:rsidRPr="00705623">
        <w:rPr>
          <w:rFonts w:ascii="Arial" w:eastAsia="Arial" w:hAnsi="Arial" w:cs="Arial"/>
          <w:lang w:eastAsia="ar-SA"/>
        </w:rPr>
        <w:t>Wykonawca jest zobowiązany do należytego wykonywania umowy zawartej przez siebie z Podwykonawcą.</w:t>
      </w:r>
    </w:p>
    <w:p w14:paraId="3776A41A" w14:textId="77777777" w:rsidR="00705623" w:rsidRPr="00705623" w:rsidRDefault="00705623" w:rsidP="00705623">
      <w:pPr>
        <w:numPr>
          <w:ilvl w:val="1"/>
          <w:numId w:val="18"/>
        </w:numPr>
        <w:suppressAutoHyphens/>
        <w:spacing w:after="0" w:line="240" w:lineRule="auto"/>
        <w:ind w:left="426" w:hanging="426"/>
        <w:contextualSpacing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Na roboty wykonane przez Podwykonawców gwarancji i rękojmi udziela Wykonawca.</w:t>
      </w:r>
    </w:p>
    <w:p w14:paraId="5D82438C" w14:textId="77777777" w:rsidR="00705623" w:rsidRPr="00705623" w:rsidRDefault="00705623" w:rsidP="00705623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69664459" w14:textId="77777777" w:rsidR="00705623" w:rsidRPr="00705623" w:rsidRDefault="00705623" w:rsidP="00705623">
      <w:pPr>
        <w:suppressAutoHyphens/>
        <w:spacing w:after="120" w:line="240" w:lineRule="auto"/>
        <w:ind w:left="340"/>
        <w:jc w:val="center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§ 5</w:t>
      </w:r>
    </w:p>
    <w:p w14:paraId="1358F927" w14:textId="3B760CCC" w:rsidR="00705623" w:rsidRPr="00705623" w:rsidRDefault="00705623" w:rsidP="00705623">
      <w:pPr>
        <w:suppressAutoHyphens/>
        <w:spacing w:after="240" w:line="240" w:lineRule="auto"/>
        <w:ind w:left="340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 xml:space="preserve">ODBIÓR </w:t>
      </w:r>
      <w:r w:rsidR="000864C0">
        <w:rPr>
          <w:rFonts w:ascii="Arial" w:eastAsia="Times New Roman" w:hAnsi="Arial" w:cs="Arial"/>
          <w:b/>
          <w:lang w:eastAsia="ar-SA"/>
        </w:rPr>
        <w:t xml:space="preserve">CZĘŚCIOWY I </w:t>
      </w:r>
      <w:r w:rsidRPr="00705623">
        <w:rPr>
          <w:rFonts w:ascii="Arial" w:eastAsia="Times New Roman" w:hAnsi="Arial" w:cs="Arial"/>
          <w:b/>
          <w:lang w:eastAsia="ar-SA"/>
        </w:rPr>
        <w:t>KOŃCOWY PRZEDMIOTU UMOWY</w:t>
      </w:r>
    </w:p>
    <w:p w14:paraId="575B1972" w14:textId="376B2F96" w:rsidR="00705623" w:rsidRPr="00705623" w:rsidRDefault="00705623" w:rsidP="00705623">
      <w:pPr>
        <w:numPr>
          <w:ilvl w:val="0"/>
          <w:numId w:val="10"/>
        </w:numPr>
        <w:suppressAutoHyphens/>
        <w:spacing w:after="80" w:line="100" w:lineRule="atLeast"/>
        <w:ind w:left="357" w:hanging="357"/>
        <w:jc w:val="both"/>
        <w:rPr>
          <w:rFonts w:ascii="Arial" w:eastAsia="Times New Roman" w:hAnsi="Arial" w:cs="Arial"/>
          <w:bCs/>
          <w:lang w:eastAsia="ar-SA"/>
        </w:rPr>
      </w:pPr>
      <w:r w:rsidRPr="00705623">
        <w:rPr>
          <w:rFonts w:ascii="Arial" w:eastAsia="Times New Roman" w:hAnsi="Arial" w:cs="Arial"/>
          <w:bCs/>
          <w:lang w:eastAsia="ar-SA"/>
        </w:rPr>
        <w:t xml:space="preserve">Rozliczenie wykonanych w przedmiocie umowy robót nastąpi w oparciu o </w:t>
      </w:r>
      <w:r w:rsidR="00765B45">
        <w:rPr>
          <w:rFonts w:ascii="Arial" w:eastAsia="Times New Roman" w:hAnsi="Arial" w:cs="Arial"/>
          <w:bCs/>
          <w:lang w:eastAsia="ar-SA"/>
        </w:rPr>
        <w:t>dwie faktury częściowe i jedną</w:t>
      </w:r>
      <w:r w:rsidRPr="00705623">
        <w:rPr>
          <w:rFonts w:ascii="Arial" w:eastAsia="Times New Roman" w:hAnsi="Arial" w:cs="Arial"/>
          <w:bCs/>
          <w:lang w:eastAsia="ar-SA"/>
        </w:rPr>
        <w:t xml:space="preserve">  fakturę końcową przedmiotu zamówienia.</w:t>
      </w:r>
    </w:p>
    <w:p w14:paraId="01B6C71B" w14:textId="47E1DAC4" w:rsidR="00705623" w:rsidRPr="00705623" w:rsidRDefault="00705623" w:rsidP="00705623">
      <w:pPr>
        <w:numPr>
          <w:ilvl w:val="0"/>
          <w:numId w:val="10"/>
        </w:numPr>
        <w:tabs>
          <w:tab w:val="left" w:pos="264"/>
        </w:tabs>
        <w:suppressAutoHyphens/>
        <w:spacing w:after="80" w:line="100" w:lineRule="atLeast"/>
        <w:ind w:left="357" w:hanging="35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Gotowość do odbioru</w:t>
      </w:r>
      <w:r w:rsidR="00765B45">
        <w:rPr>
          <w:rFonts w:ascii="Arial" w:eastAsia="Times New Roman" w:hAnsi="Arial" w:cs="Arial"/>
          <w:lang w:eastAsia="ar-SA"/>
        </w:rPr>
        <w:t xml:space="preserve"> częściowego i</w:t>
      </w:r>
      <w:r w:rsidRPr="00705623">
        <w:rPr>
          <w:rFonts w:ascii="Arial" w:eastAsia="Times New Roman" w:hAnsi="Arial" w:cs="Arial"/>
          <w:lang w:eastAsia="ar-SA"/>
        </w:rPr>
        <w:t xml:space="preserve"> końcowego przedmiotu umowy Wykonawca zgłosi Zamawiającemu pisemnie co najmniej na 14 dni przed terminem odbioru.</w:t>
      </w:r>
    </w:p>
    <w:p w14:paraId="5C011659" w14:textId="77777777" w:rsidR="00705623" w:rsidRPr="00705623" w:rsidRDefault="00705623" w:rsidP="00705623">
      <w:pPr>
        <w:numPr>
          <w:ilvl w:val="0"/>
          <w:numId w:val="10"/>
        </w:numPr>
        <w:tabs>
          <w:tab w:val="left" w:pos="264"/>
        </w:tabs>
        <w:suppressAutoHyphens/>
        <w:spacing w:after="0" w:line="100" w:lineRule="atLeast"/>
        <w:ind w:left="357" w:hanging="35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lastRenderedPageBreak/>
        <w:t>Zamawiający rozpocznie czynności odbiorowe w terminie do 14 dni od daty zgłoszenia gotowości do odbioru.</w:t>
      </w:r>
    </w:p>
    <w:p w14:paraId="30C32F60" w14:textId="7F8C844D" w:rsidR="00705623" w:rsidRPr="00705623" w:rsidRDefault="00705623" w:rsidP="00705623">
      <w:pPr>
        <w:numPr>
          <w:ilvl w:val="0"/>
          <w:numId w:val="10"/>
        </w:numPr>
        <w:tabs>
          <w:tab w:val="left" w:pos="264"/>
        </w:tabs>
        <w:suppressAutoHyphens/>
        <w:spacing w:after="80" w:line="100" w:lineRule="atLeast"/>
        <w:ind w:left="357" w:hanging="357"/>
        <w:jc w:val="both"/>
        <w:rPr>
          <w:rFonts w:ascii="Arial" w:eastAsia="Times New Roman" w:hAnsi="Arial" w:cs="Arial"/>
          <w:bCs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</w:t>
      </w:r>
      <w:r w:rsidR="000864C0">
        <w:rPr>
          <w:rFonts w:ascii="Arial" w:eastAsia="Times New Roman" w:hAnsi="Arial" w:cs="Arial"/>
          <w:lang w:eastAsia="ar-SA"/>
        </w:rPr>
        <w:t>Wykonanie</w:t>
      </w:r>
      <w:r w:rsidRPr="00705623">
        <w:rPr>
          <w:rFonts w:ascii="Arial" w:eastAsia="Times New Roman" w:hAnsi="Arial" w:cs="Arial"/>
          <w:lang w:eastAsia="ar-SA"/>
        </w:rPr>
        <w:t xml:space="preserve"> przedmiotu umowy stwierdza się podpisaniem bezusterkowego protokołu odbioru </w:t>
      </w:r>
      <w:r w:rsidR="00765B45">
        <w:rPr>
          <w:rFonts w:ascii="Arial" w:eastAsia="Times New Roman" w:hAnsi="Arial" w:cs="Arial"/>
          <w:lang w:eastAsia="ar-SA"/>
        </w:rPr>
        <w:t xml:space="preserve">częściowego i </w:t>
      </w:r>
      <w:r w:rsidRPr="00705623">
        <w:rPr>
          <w:rFonts w:ascii="Arial" w:eastAsia="Times New Roman" w:hAnsi="Arial" w:cs="Arial"/>
          <w:lang w:eastAsia="ar-SA"/>
        </w:rPr>
        <w:t>końcowego robót.</w:t>
      </w:r>
    </w:p>
    <w:p w14:paraId="4AFD3497" w14:textId="4AB028FC" w:rsidR="00705623" w:rsidRPr="00705623" w:rsidRDefault="00705623" w:rsidP="00705623">
      <w:pPr>
        <w:numPr>
          <w:ilvl w:val="0"/>
          <w:numId w:val="10"/>
        </w:numPr>
        <w:suppressAutoHyphens/>
        <w:spacing w:after="80" w:line="100" w:lineRule="atLeast"/>
        <w:ind w:left="357" w:hanging="357"/>
        <w:jc w:val="both"/>
        <w:rPr>
          <w:rFonts w:ascii="Arial" w:eastAsia="Times New Roman" w:hAnsi="Arial" w:cs="Arial"/>
          <w:bCs/>
          <w:lang w:eastAsia="ar-SA"/>
        </w:rPr>
      </w:pPr>
      <w:r w:rsidRPr="00705623">
        <w:rPr>
          <w:rFonts w:ascii="Arial" w:eastAsia="Times New Roman" w:hAnsi="Arial" w:cs="Arial"/>
          <w:bCs/>
          <w:lang w:eastAsia="ar-SA"/>
        </w:rPr>
        <w:t xml:space="preserve">Do protokołu odbioru </w:t>
      </w:r>
      <w:r w:rsidR="00765B45">
        <w:rPr>
          <w:rFonts w:ascii="Arial" w:eastAsia="Times New Roman" w:hAnsi="Arial" w:cs="Arial"/>
          <w:bCs/>
          <w:lang w:eastAsia="ar-SA"/>
        </w:rPr>
        <w:t xml:space="preserve">częściowego i </w:t>
      </w:r>
      <w:r w:rsidRPr="00705623">
        <w:rPr>
          <w:rFonts w:ascii="Arial" w:eastAsia="Times New Roman" w:hAnsi="Arial" w:cs="Arial"/>
          <w:bCs/>
          <w:lang w:eastAsia="ar-SA"/>
        </w:rPr>
        <w:t xml:space="preserve">końcowego Wykonawca obowiązany jest dołączyć certyfikaty na znak bezpieczeństwa, certyfikaty zgodności lub </w:t>
      </w:r>
      <w:r w:rsidRPr="00705623">
        <w:rPr>
          <w:rFonts w:ascii="Arial" w:eastAsia="Times New Roman" w:hAnsi="Arial" w:cs="Arial"/>
          <w:lang w:eastAsia="ar-SA"/>
        </w:rPr>
        <w:t xml:space="preserve">deklaracje właściwości użytkowych </w:t>
      </w:r>
      <w:r w:rsidRPr="00705623">
        <w:rPr>
          <w:rFonts w:ascii="Arial" w:eastAsia="Times New Roman" w:hAnsi="Arial" w:cs="Arial"/>
          <w:bCs/>
          <w:lang w:eastAsia="ar-SA"/>
        </w:rPr>
        <w:t>zgodnie z uregulowaniami zawartymi w stosownych przepisach wykonawczych do ustawy Prawo budowlane, protokoły badań, pomiarów i prób, ew. instrukcje obsługi niezbędne do odbioru, dokumentację powykonawczą.</w:t>
      </w:r>
    </w:p>
    <w:p w14:paraId="5F275865" w14:textId="085D5F69" w:rsidR="00705623" w:rsidRPr="001F333C" w:rsidRDefault="000864C0" w:rsidP="00705623">
      <w:pPr>
        <w:numPr>
          <w:ilvl w:val="0"/>
          <w:numId w:val="10"/>
        </w:numPr>
        <w:tabs>
          <w:tab w:val="left" w:pos="720"/>
        </w:tabs>
        <w:suppressAutoHyphens/>
        <w:spacing w:after="0" w:line="240" w:lineRule="auto"/>
        <w:ind w:left="357" w:hanging="357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P</w:t>
      </w:r>
      <w:r w:rsidR="00705623" w:rsidRPr="00705623">
        <w:rPr>
          <w:rFonts w:ascii="Arial" w:eastAsia="Times New Roman" w:hAnsi="Arial" w:cs="Arial"/>
          <w:bCs/>
          <w:lang w:eastAsia="ar-SA"/>
        </w:rPr>
        <w:t>łatnoś</w:t>
      </w:r>
      <w:r>
        <w:rPr>
          <w:rFonts w:ascii="Arial" w:eastAsia="Times New Roman" w:hAnsi="Arial" w:cs="Arial"/>
          <w:bCs/>
          <w:lang w:eastAsia="ar-SA"/>
        </w:rPr>
        <w:t>ć</w:t>
      </w:r>
      <w:r w:rsidR="00705623" w:rsidRPr="00705623">
        <w:rPr>
          <w:rFonts w:ascii="Arial" w:eastAsia="Times New Roman" w:hAnsi="Arial" w:cs="Arial"/>
          <w:bCs/>
          <w:lang w:eastAsia="ar-SA"/>
        </w:rPr>
        <w:t xml:space="preserve"> faktur</w:t>
      </w:r>
      <w:r w:rsidR="00765B45">
        <w:rPr>
          <w:rFonts w:ascii="Arial" w:eastAsia="Times New Roman" w:hAnsi="Arial" w:cs="Arial"/>
          <w:bCs/>
          <w:lang w:eastAsia="ar-SA"/>
        </w:rPr>
        <w:t xml:space="preserve"> częściowych i faktury</w:t>
      </w:r>
      <w:r w:rsidR="001F333C" w:rsidRPr="001F333C">
        <w:rPr>
          <w:rFonts w:ascii="Arial" w:eastAsia="Times New Roman" w:hAnsi="Arial" w:cs="Arial"/>
          <w:bCs/>
          <w:lang w:eastAsia="ar-SA"/>
        </w:rPr>
        <w:t xml:space="preserve"> </w:t>
      </w:r>
      <w:r w:rsidR="00705623" w:rsidRPr="00705623">
        <w:rPr>
          <w:rFonts w:ascii="Arial" w:eastAsia="Times New Roman" w:hAnsi="Arial" w:cs="Arial"/>
          <w:bCs/>
          <w:lang w:eastAsia="ar-SA"/>
        </w:rPr>
        <w:t xml:space="preserve">końcowej </w:t>
      </w:r>
      <w:r>
        <w:rPr>
          <w:rFonts w:ascii="Arial" w:eastAsia="Times New Roman" w:hAnsi="Arial" w:cs="Arial"/>
          <w:bCs/>
          <w:lang w:eastAsia="ar-SA"/>
        </w:rPr>
        <w:t xml:space="preserve">nastąpi </w:t>
      </w:r>
      <w:r w:rsidR="00705623" w:rsidRPr="00705623">
        <w:rPr>
          <w:rFonts w:ascii="Arial" w:eastAsia="Times New Roman" w:hAnsi="Arial" w:cs="Arial"/>
          <w:bCs/>
          <w:lang w:eastAsia="ar-SA"/>
        </w:rPr>
        <w:t xml:space="preserve">w terminie do </w:t>
      </w:r>
      <w:r w:rsidR="007E7852">
        <w:rPr>
          <w:rFonts w:ascii="Arial" w:eastAsia="Times New Roman" w:hAnsi="Arial" w:cs="Arial"/>
          <w:bCs/>
          <w:lang w:eastAsia="ar-SA"/>
        </w:rPr>
        <w:t>14</w:t>
      </w:r>
      <w:r w:rsidR="00705623" w:rsidRPr="00705623">
        <w:rPr>
          <w:rFonts w:ascii="Arial" w:eastAsia="Times New Roman" w:hAnsi="Arial" w:cs="Arial"/>
          <w:bCs/>
          <w:lang w:eastAsia="ar-SA"/>
        </w:rPr>
        <w:t xml:space="preserve"> dni</w:t>
      </w:r>
      <w:r w:rsidR="001F333C" w:rsidRPr="001F333C">
        <w:rPr>
          <w:rFonts w:ascii="Arial" w:eastAsia="Times New Roman" w:hAnsi="Arial" w:cs="Arial"/>
          <w:bCs/>
          <w:lang w:eastAsia="ar-SA"/>
        </w:rPr>
        <w:t xml:space="preserve"> </w:t>
      </w:r>
      <w:r w:rsidR="00705623" w:rsidRPr="00705623">
        <w:rPr>
          <w:rFonts w:ascii="Arial" w:eastAsia="Times New Roman" w:hAnsi="Arial" w:cs="Arial"/>
          <w:bCs/>
          <w:lang w:eastAsia="ar-SA"/>
        </w:rPr>
        <w:t xml:space="preserve">licząc od daty </w:t>
      </w:r>
      <w:r>
        <w:rPr>
          <w:rFonts w:ascii="Arial" w:eastAsia="Times New Roman" w:hAnsi="Arial" w:cs="Arial"/>
          <w:bCs/>
          <w:lang w:eastAsia="ar-SA"/>
        </w:rPr>
        <w:t>doręczenia do siedziby</w:t>
      </w:r>
      <w:r w:rsidR="00705623" w:rsidRPr="00705623">
        <w:rPr>
          <w:rFonts w:ascii="Arial" w:eastAsia="Times New Roman" w:hAnsi="Arial" w:cs="Arial"/>
          <w:bCs/>
          <w:lang w:eastAsia="ar-SA"/>
        </w:rPr>
        <w:t xml:space="preserve"> Zamawiającego poprawnie wystawionej faktury wraz</w:t>
      </w:r>
      <w:r w:rsidR="00705623" w:rsidRPr="00705623">
        <w:rPr>
          <w:rFonts w:ascii="Arial" w:eastAsia="Times New Roman" w:hAnsi="Arial" w:cs="Arial"/>
          <w:bCs/>
          <w:lang w:eastAsia="ar-SA"/>
        </w:rPr>
        <w:br/>
        <w:t>z kompletem dokumentów rozliczeniowych.</w:t>
      </w:r>
    </w:p>
    <w:p w14:paraId="0ACC5EA5" w14:textId="4919A8E6" w:rsidR="00020890" w:rsidRDefault="001F333C" w:rsidP="00020890">
      <w:pPr>
        <w:numPr>
          <w:ilvl w:val="0"/>
          <w:numId w:val="10"/>
        </w:numPr>
        <w:tabs>
          <w:tab w:val="left" w:pos="720"/>
        </w:tabs>
        <w:suppressAutoHyphens/>
        <w:spacing w:after="0" w:line="240" w:lineRule="auto"/>
        <w:ind w:left="357" w:hanging="357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Podstawą do wystawienia faktur będzie podpisany bezust</w:t>
      </w:r>
      <w:r w:rsidR="00765B45">
        <w:rPr>
          <w:rFonts w:ascii="Arial" w:eastAsia="Times New Roman" w:hAnsi="Arial" w:cs="Arial"/>
          <w:bCs/>
          <w:lang w:eastAsia="ar-SA"/>
        </w:rPr>
        <w:t>e</w:t>
      </w:r>
      <w:r>
        <w:rPr>
          <w:rFonts w:ascii="Arial" w:eastAsia="Times New Roman" w:hAnsi="Arial" w:cs="Arial"/>
          <w:bCs/>
          <w:lang w:eastAsia="ar-SA"/>
        </w:rPr>
        <w:t xml:space="preserve">rkowy protokół odbioru </w:t>
      </w:r>
      <w:r w:rsidR="00765B45">
        <w:rPr>
          <w:rFonts w:ascii="Arial" w:eastAsia="Times New Roman" w:hAnsi="Arial" w:cs="Arial"/>
          <w:bCs/>
          <w:lang w:eastAsia="ar-SA"/>
        </w:rPr>
        <w:t xml:space="preserve">częściowego i </w:t>
      </w:r>
      <w:r>
        <w:rPr>
          <w:rFonts w:ascii="Arial" w:eastAsia="Times New Roman" w:hAnsi="Arial" w:cs="Arial"/>
          <w:bCs/>
          <w:lang w:eastAsia="ar-SA"/>
        </w:rPr>
        <w:t>końcowego robót.</w:t>
      </w:r>
    </w:p>
    <w:p w14:paraId="0376F330" w14:textId="18EB0285" w:rsidR="00705623" w:rsidRPr="00705623" w:rsidRDefault="00705623" w:rsidP="00020890">
      <w:pPr>
        <w:numPr>
          <w:ilvl w:val="0"/>
          <w:numId w:val="10"/>
        </w:numPr>
        <w:tabs>
          <w:tab w:val="left" w:pos="720"/>
        </w:tabs>
        <w:suppressAutoHyphens/>
        <w:spacing w:after="0" w:line="240" w:lineRule="auto"/>
        <w:ind w:left="357" w:hanging="35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Odbiór końcowy nastąpi w terminie do 14 dni od daty pisemnego zgłoszenia przez Wykonawcę zakończenia całości robót oraz złożenia przez Wykonawcę kompletnych dokumentów odbiorowych:</w:t>
      </w:r>
    </w:p>
    <w:p w14:paraId="055C1969" w14:textId="1F82E8FD" w:rsidR="00705623" w:rsidRPr="00705623" w:rsidRDefault="00765B45" w:rsidP="00765B45">
      <w:pPr>
        <w:tabs>
          <w:tab w:val="left" w:pos="180"/>
        </w:tabs>
        <w:suppressAutoHyphens/>
        <w:spacing w:after="0" w:line="100" w:lineRule="atLeast"/>
        <w:ind w:left="283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- </w:t>
      </w:r>
      <w:r w:rsidR="00705623" w:rsidRPr="00705623">
        <w:rPr>
          <w:rFonts w:ascii="Arial" w:eastAsia="Times New Roman" w:hAnsi="Arial" w:cs="Arial"/>
          <w:lang w:eastAsia="ar-SA"/>
        </w:rPr>
        <w:t>oryginału dziennika budowy/dziennika robót z potwierdzeniem przez Inspektora Nadzoru wykonania prac,</w:t>
      </w:r>
    </w:p>
    <w:p w14:paraId="394781A0" w14:textId="6D0E1811" w:rsidR="00705623" w:rsidRPr="00705623" w:rsidRDefault="00765B45" w:rsidP="00765B45">
      <w:pPr>
        <w:tabs>
          <w:tab w:val="left" w:pos="180"/>
        </w:tabs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     - </w:t>
      </w:r>
      <w:r w:rsidR="00705623" w:rsidRPr="00705623">
        <w:rPr>
          <w:rFonts w:ascii="Arial" w:eastAsia="Times New Roman" w:hAnsi="Arial" w:cs="Arial"/>
          <w:lang w:eastAsia="ar-SA"/>
        </w:rPr>
        <w:t>dokumentacji powykonawczej,</w:t>
      </w:r>
    </w:p>
    <w:p w14:paraId="07449E9C" w14:textId="4807215D" w:rsidR="00705623" w:rsidRPr="00705623" w:rsidRDefault="00765B45" w:rsidP="00765B45">
      <w:pPr>
        <w:tabs>
          <w:tab w:val="left" w:pos="180"/>
        </w:tabs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     - </w:t>
      </w:r>
      <w:r w:rsidR="00705623" w:rsidRPr="00705623">
        <w:rPr>
          <w:rFonts w:ascii="Arial" w:eastAsia="Times New Roman" w:hAnsi="Arial" w:cs="Arial"/>
          <w:lang w:eastAsia="ar-SA"/>
        </w:rPr>
        <w:t>wymaganych certyfikatów, aprobat i atestów,</w:t>
      </w:r>
    </w:p>
    <w:p w14:paraId="6E858516" w14:textId="6903D2CD" w:rsidR="00705623" w:rsidRPr="00705623" w:rsidRDefault="00735FC6" w:rsidP="00735FC6">
      <w:pPr>
        <w:tabs>
          <w:tab w:val="left" w:pos="180"/>
        </w:tabs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     - </w:t>
      </w:r>
      <w:r w:rsidR="00705623" w:rsidRPr="00705623">
        <w:rPr>
          <w:rFonts w:ascii="Arial" w:eastAsia="Times New Roman" w:hAnsi="Arial" w:cs="Arial"/>
          <w:lang w:eastAsia="ar-SA"/>
        </w:rPr>
        <w:t>wymaganych dokumentów, protokołów i zaświadczeń z przeprowadzonych przez Wykonawcę sprawdzeń i badań,</w:t>
      </w:r>
    </w:p>
    <w:p w14:paraId="134F8299" w14:textId="0B373AF6" w:rsidR="00705623" w:rsidRPr="00705623" w:rsidRDefault="00735FC6" w:rsidP="00735FC6">
      <w:pPr>
        <w:tabs>
          <w:tab w:val="left" w:pos="180"/>
        </w:tabs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     - </w:t>
      </w:r>
      <w:r w:rsidR="00705623" w:rsidRPr="00705623">
        <w:rPr>
          <w:rFonts w:ascii="Arial" w:eastAsia="Times New Roman" w:hAnsi="Arial" w:cs="Arial"/>
          <w:lang w:eastAsia="ar-SA"/>
        </w:rPr>
        <w:t>oświadczenia Kierownika Budowy o zgodności wykonania prac budowlanych</w:t>
      </w:r>
      <w:r w:rsidR="00705623" w:rsidRPr="00705623">
        <w:rPr>
          <w:rFonts w:ascii="Arial" w:eastAsia="Times New Roman" w:hAnsi="Arial" w:cs="Arial"/>
          <w:lang w:eastAsia="ar-SA"/>
        </w:rPr>
        <w:br/>
        <w:t>z dokumentacją projektową oraz przepisami i obowiązującymi normami</w:t>
      </w:r>
      <w:r>
        <w:rPr>
          <w:rFonts w:ascii="Arial" w:eastAsia="Times New Roman" w:hAnsi="Arial" w:cs="Arial"/>
          <w:lang w:eastAsia="ar-SA"/>
        </w:rPr>
        <w:t>.</w:t>
      </w:r>
    </w:p>
    <w:p w14:paraId="6C51E6BF" w14:textId="7871611C" w:rsidR="00705623" w:rsidRPr="00705623" w:rsidRDefault="00705623" w:rsidP="00705623">
      <w:pPr>
        <w:numPr>
          <w:ilvl w:val="0"/>
          <w:numId w:val="10"/>
        </w:numPr>
        <w:suppressAutoHyphens/>
        <w:spacing w:after="0" w:line="100" w:lineRule="atLeast"/>
        <w:ind w:left="35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Zakończenie robót i kompletność dokumentów odbiorowych musi być potwierdzona przez Zamawiającego. Jeżeli Zamawiający stwierdzi, że roboty nie zostały zakończone lub będzie miał zastrzeżenia, co do kompletności i prawidłowości dokumentacji </w:t>
      </w:r>
      <w:r w:rsidR="00765B45">
        <w:rPr>
          <w:rFonts w:ascii="Arial" w:eastAsia="Times New Roman" w:hAnsi="Arial" w:cs="Arial"/>
          <w:lang w:eastAsia="ar-SA"/>
        </w:rPr>
        <w:br/>
      </w:r>
      <w:r w:rsidRPr="00705623">
        <w:rPr>
          <w:rFonts w:ascii="Arial" w:eastAsia="Times New Roman" w:hAnsi="Arial" w:cs="Arial"/>
          <w:lang w:eastAsia="ar-SA"/>
        </w:rPr>
        <w:t>w porozumieniu z Wykonawcą wyznaczy nowy termin złożenia wniosku o dokonanie odbioru końcowego.</w:t>
      </w:r>
    </w:p>
    <w:p w14:paraId="1D0E0BF3" w14:textId="77777777" w:rsidR="00705623" w:rsidRPr="00705623" w:rsidRDefault="00705623" w:rsidP="00705623">
      <w:pPr>
        <w:numPr>
          <w:ilvl w:val="0"/>
          <w:numId w:val="10"/>
        </w:numPr>
        <w:suppressAutoHyphens/>
        <w:spacing w:after="0" w:line="100" w:lineRule="atLeast"/>
        <w:ind w:left="35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W przypadku wykonywania robót zanikowych oraz ulegających zakryciu Wykonawca zawiadomi Zamawiającego z wyprzedzeniem co najmniej 3 dni roboczych, celem umożliwienia ich sprawdzenia przez Inspektora Nadzoru oraz dokonania protokolarnego odbioru tych robót.</w:t>
      </w:r>
    </w:p>
    <w:p w14:paraId="3EED25BF" w14:textId="77777777" w:rsidR="00705623" w:rsidRPr="00705623" w:rsidRDefault="00705623" w:rsidP="00705623">
      <w:pPr>
        <w:numPr>
          <w:ilvl w:val="0"/>
          <w:numId w:val="10"/>
        </w:numPr>
        <w:suppressAutoHyphens/>
        <w:spacing w:after="0" w:line="100" w:lineRule="atLeast"/>
        <w:ind w:left="35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Jeżeli w toku czynności odbiorowych zostaną stwierdzone wady, to Zamawiającemu przysługują następujące uprawnienia:</w:t>
      </w:r>
    </w:p>
    <w:p w14:paraId="2ACDDA45" w14:textId="614F03AB" w:rsidR="00705623" w:rsidRPr="00705623" w:rsidRDefault="00735FC6" w:rsidP="00735FC6">
      <w:pPr>
        <w:tabs>
          <w:tab w:val="left" w:pos="483"/>
        </w:tabs>
        <w:suppressAutoHyphens/>
        <w:spacing w:after="0" w:line="100" w:lineRule="atLeast"/>
        <w:ind w:left="357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- </w:t>
      </w:r>
      <w:r w:rsidR="00705623" w:rsidRPr="00705623">
        <w:rPr>
          <w:rFonts w:ascii="Arial" w:eastAsia="Times New Roman" w:hAnsi="Arial" w:cs="Arial"/>
          <w:lang w:eastAsia="ar-SA"/>
        </w:rPr>
        <w:t>jeżeli wady nadają się do usunięcia, może odmówić odbioru do czasu usunięcia wad,</w:t>
      </w:r>
    </w:p>
    <w:p w14:paraId="363B404A" w14:textId="760E2046" w:rsidR="00705623" w:rsidRPr="00705623" w:rsidRDefault="00735FC6" w:rsidP="00735FC6">
      <w:pPr>
        <w:tabs>
          <w:tab w:val="left" w:pos="483"/>
          <w:tab w:val="left" w:pos="720"/>
        </w:tabs>
        <w:suppressAutoHyphens/>
        <w:spacing w:after="0" w:line="100" w:lineRule="atLeast"/>
        <w:ind w:left="426" w:hanging="426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      - </w:t>
      </w:r>
      <w:r w:rsidR="00705623" w:rsidRPr="00705623">
        <w:rPr>
          <w:rFonts w:ascii="Arial" w:eastAsia="Times New Roman" w:hAnsi="Arial" w:cs="Arial"/>
          <w:lang w:eastAsia="ar-SA"/>
        </w:rPr>
        <w:t>jeżeli wady nie nadają się do usunięcia, to Zamawiający może obniżyć odpowiednio wynagrodzenie albo od umowy odstąpić.</w:t>
      </w:r>
    </w:p>
    <w:p w14:paraId="1A1E2BB4" w14:textId="77777777" w:rsidR="00705623" w:rsidRPr="00705623" w:rsidRDefault="00705623" w:rsidP="00705623">
      <w:pPr>
        <w:numPr>
          <w:ilvl w:val="0"/>
          <w:numId w:val="10"/>
        </w:num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Strony postanawiają, że z czynności odbioru będzie spisany przez Strony protokół, zawierający wszelkie ustalenia dokonane w toku odbioru, jak też terminy wyznaczone na usunięcie stwierdzonych przy odbiorze wad. Dla zasadności stwierdzonych wad nie jest wymagany podpis Wykonawcy.</w:t>
      </w:r>
    </w:p>
    <w:p w14:paraId="127F638C" w14:textId="77777777" w:rsidR="00705623" w:rsidRPr="00705623" w:rsidRDefault="00705623" w:rsidP="00705623">
      <w:pPr>
        <w:numPr>
          <w:ilvl w:val="0"/>
          <w:numId w:val="10"/>
        </w:num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Wykonawca zobowiązany jest do zawiadomienia Zamawiającego o usunięciu wad oraz do zaproponowania terminu odbioru zakwestionowanych uprzednio robót jako wadliwych.</w:t>
      </w:r>
    </w:p>
    <w:p w14:paraId="3C1AAC74" w14:textId="77777777" w:rsidR="00705623" w:rsidRPr="00705623" w:rsidRDefault="00705623" w:rsidP="00705623">
      <w:pPr>
        <w:numPr>
          <w:ilvl w:val="0"/>
          <w:numId w:val="10"/>
        </w:numPr>
        <w:suppressAutoHyphens/>
        <w:spacing w:after="0" w:line="100" w:lineRule="atLeast"/>
        <w:ind w:left="426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Usunięcie wad powinno być stwierdzone protokolarnie.</w:t>
      </w:r>
    </w:p>
    <w:p w14:paraId="6656B9A0" w14:textId="77777777" w:rsidR="00705623" w:rsidRPr="00705623" w:rsidRDefault="00705623" w:rsidP="00705623">
      <w:pPr>
        <w:tabs>
          <w:tab w:val="left" w:pos="426"/>
        </w:tabs>
        <w:suppressAutoHyphens/>
        <w:spacing w:after="120" w:line="240" w:lineRule="auto"/>
        <w:rPr>
          <w:rFonts w:ascii="Arial" w:eastAsia="Times New Roman" w:hAnsi="Arial" w:cs="Arial"/>
          <w:sz w:val="24"/>
          <w:lang w:eastAsia="ar-SA"/>
        </w:rPr>
      </w:pPr>
    </w:p>
    <w:p w14:paraId="0E379182" w14:textId="77777777" w:rsidR="000864C0" w:rsidRDefault="000864C0" w:rsidP="0070562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14:paraId="19AB38F7" w14:textId="77777777" w:rsidR="000864C0" w:rsidRDefault="000864C0" w:rsidP="0070562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14:paraId="37DCA5EB" w14:textId="77777777" w:rsidR="000864C0" w:rsidRDefault="000864C0" w:rsidP="0070562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14:paraId="7A8D09E2" w14:textId="77777777" w:rsidR="000864C0" w:rsidRDefault="000864C0" w:rsidP="0070562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14:paraId="7C637C76" w14:textId="77777777" w:rsidR="000864C0" w:rsidRDefault="000864C0" w:rsidP="0070562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14:paraId="281C2703" w14:textId="0FC10EDA" w:rsidR="00705623" w:rsidRPr="00705623" w:rsidRDefault="00705623" w:rsidP="0070562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lastRenderedPageBreak/>
        <w:t>§ 6</w:t>
      </w:r>
    </w:p>
    <w:p w14:paraId="5B11698B" w14:textId="77777777" w:rsidR="00705623" w:rsidRPr="00705623" w:rsidRDefault="00705623" w:rsidP="00705623">
      <w:pPr>
        <w:keepNext/>
        <w:keepLines/>
        <w:suppressAutoHyphens/>
        <w:spacing w:before="240" w:after="0" w:line="240" w:lineRule="auto"/>
        <w:ind w:left="720"/>
        <w:jc w:val="center"/>
        <w:outlineLvl w:val="0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WYNAGRODZENIE ZA WYKONANIE PRZEDMIOTU UMOWY</w:t>
      </w:r>
    </w:p>
    <w:p w14:paraId="460ACFF7" w14:textId="77777777" w:rsidR="00705623" w:rsidRPr="00705623" w:rsidRDefault="00705623" w:rsidP="00705623">
      <w:pPr>
        <w:suppressAutoHyphens/>
        <w:spacing w:after="120" w:line="240" w:lineRule="auto"/>
        <w:rPr>
          <w:rFonts w:ascii="Arial" w:eastAsia="Times New Roman" w:hAnsi="Arial" w:cs="Arial"/>
          <w:lang w:eastAsia="ar-SA"/>
        </w:rPr>
      </w:pPr>
    </w:p>
    <w:p w14:paraId="27D901BC" w14:textId="77777777" w:rsidR="00705623" w:rsidRPr="00705623" w:rsidRDefault="00705623" w:rsidP="00705623">
      <w:pPr>
        <w:numPr>
          <w:ilvl w:val="1"/>
          <w:numId w:val="10"/>
        </w:numPr>
        <w:suppressAutoHyphens/>
        <w:spacing w:after="0" w:line="100" w:lineRule="atLeast"/>
        <w:ind w:hanging="1080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Strony ustalają wynagrodzenie ryczałtowe w następującej wysokości: </w:t>
      </w:r>
    </w:p>
    <w:p w14:paraId="4B245C51" w14:textId="77777777" w:rsidR="00705623" w:rsidRPr="00705623" w:rsidRDefault="00705623" w:rsidP="00705623">
      <w:pPr>
        <w:suppressAutoHyphens/>
        <w:spacing w:after="0" w:line="100" w:lineRule="atLeast"/>
        <w:ind w:left="1080"/>
        <w:rPr>
          <w:rFonts w:ascii="Arial" w:eastAsia="Times New Roman" w:hAnsi="Arial" w:cs="Arial"/>
          <w:lang w:eastAsia="ar-SA"/>
        </w:rPr>
      </w:pPr>
    </w:p>
    <w:p w14:paraId="4CF67328" w14:textId="77777777" w:rsidR="00705623" w:rsidRPr="00705623" w:rsidRDefault="00705623" w:rsidP="00705623">
      <w:pPr>
        <w:tabs>
          <w:tab w:val="left" w:pos="1701"/>
        </w:tabs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netto            </w:t>
      </w:r>
      <w:r w:rsidRPr="00705623">
        <w:rPr>
          <w:rFonts w:ascii="Arial" w:eastAsia="Times New Roman" w:hAnsi="Arial" w:cs="Arial"/>
          <w:lang w:eastAsia="ar-SA"/>
        </w:rPr>
        <w:tab/>
      </w:r>
      <w:r w:rsidRPr="00705623">
        <w:rPr>
          <w:rFonts w:ascii="Arial" w:eastAsia="Times New Roman" w:hAnsi="Arial" w:cs="Arial"/>
          <w:b/>
          <w:lang w:eastAsia="ar-SA"/>
        </w:rPr>
        <w:t>………………………………</w:t>
      </w:r>
      <w:r w:rsidRPr="00705623">
        <w:rPr>
          <w:rFonts w:ascii="Arial" w:eastAsia="Times New Roman" w:hAnsi="Arial" w:cs="Arial"/>
          <w:lang w:eastAsia="ar-SA"/>
        </w:rPr>
        <w:t>zł</w:t>
      </w:r>
    </w:p>
    <w:p w14:paraId="25AC964E" w14:textId="77777777" w:rsidR="00705623" w:rsidRPr="00705623" w:rsidRDefault="00705623" w:rsidP="00705623">
      <w:pPr>
        <w:tabs>
          <w:tab w:val="left" w:pos="1701"/>
        </w:tabs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VAT (23%) </w:t>
      </w:r>
      <w:r w:rsidRPr="00705623">
        <w:rPr>
          <w:rFonts w:ascii="Arial" w:eastAsia="Times New Roman" w:hAnsi="Arial" w:cs="Arial"/>
          <w:lang w:eastAsia="ar-SA"/>
        </w:rPr>
        <w:tab/>
      </w:r>
      <w:r w:rsidRPr="00705623">
        <w:rPr>
          <w:rFonts w:ascii="Arial" w:eastAsia="Times New Roman" w:hAnsi="Arial" w:cs="Arial"/>
          <w:b/>
          <w:lang w:eastAsia="ar-SA"/>
        </w:rPr>
        <w:t>………………………………</w:t>
      </w:r>
      <w:r w:rsidRPr="00705623">
        <w:rPr>
          <w:rFonts w:ascii="Arial" w:eastAsia="Times New Roman" w:hAnsi="Arial" w:cs="Arial"/>
          <w:lang w:eastAsia="ar-SA"/>
        </w:rPr>
        <w:t>zł</w:t>
      </w:r>
      <w:r w:rsidRPr="00705623" w:rsidDel="00294E4B">
        <w:rPr>
          <w:rFonts w:ascii="Arial" w:eastAsia="Times New Roman" w:hAnsi="Arial" w:cs="Arial"/>
          <w:lang w:eastAsia="ar-SA"/>
        </w:rPr>
        <w:t xml:space="preserve"> </w:t>
      </w:r>
    </w:p>
    <w:p w14:paraId="690F00D4" w14:textId="77777777" w:rsidR="00705623" w:rsidRPr="00705623" w:rsidRDefault="00705623" w:rsidP="00705623">
      <w:pPr>
        <w:tabs>
          <w:tab w:val="left" w:pos="1701"/>
        </w:tabs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brutto           </w:t>
      </w:r>
      <w:r w:rsidRPr="00705623">
        <w:rPr>
          <w:rFonts w:ascii="Arial" w:eastAsia="Times New Roman" w:hAnsi="Arial" w:cs="Arial"/>
          <w:lang w:eastAsia="ar-SA"/>
        </w:rPr>
        <w:tab/>
      </w:r>
      <w:r w:rsidRPr="00705623">
        <w:rPr>
          <w:rFonts w:ascii="Arial" w:eastAsia="Times New Roman" w:hAnsi="Arial" w:cs="Arial"/>
          <w:b/>
          <w:lang w:eastAsia="ar-SA"/>
        </w:rPr>
        <w:t>………………………………</w:t>
      </w:r>
      <w:r w:rsidRPr="00705623">
        <w:rPr>
          <w:rFonts w:ascii="Arial" w:eastAsia="Times New Roman" w:hAnsi="Arial" w:cs="Arial"/>
          <w:lang w:eastAsia="ar-SA"/>
        </w:rPr>
        <w:t>zł</w:t>
      </w:r>
    </w:p>
    <w:p w14:paraId="7F9FC4B1" w14:textId="77777777" w:rsidR="00705623" w:rsidRPr="00705623" w:rsidRDefault="00705623" w:rsidP="00705623">
      <w:pPr>
        <w:suppressAutoHyphens/>
        <w:spacing w:after="80" w:line="100" w:lineRule="atLeast"/>
        <w:ind w:left="1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   (słownie wartość brutto: ……………………………………………………………..  zł). </w:t>
      </w:r>
    </w:p>
    <w:p w14:paraId="2F49A7EC" w14:textId="197E3DF8" w:rsidR="00705623" w:rsidRPr="00705623" w:rsidRDefault="00705623" w:rsidP="00705623">
      <w:pPr>
        <w:numPr>
          <w:ilvl w:val="0"/>
          <w:numId w:val="13"/>
        </w:numPr>
        <w:tabs>
          <w:tab w:val="num" w:pos="426"/>
        </w:tabs>
        <w:suppressAutoHyphens/>
        <w:spacing w:after="120" w:line="100" w:lineRule="atLeast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Wynagrodzenie określone w ust. 1, obejmuje całość kosztów związanych </w:t>
      </w:r>
      <w:r w:rsidRPr="00705623">
        <w:rPr>
          <w:rFonts w:ascii="Arial" w:eastAsia="Times New Roman" w:hAnsi="Arial" w:cs="Arial"/>
          <w:lang w:eastAsia="ar-SA"/>
        </w:rPr>
        <w:br/>
        <w:t xml:space="preserve">z kompleksową realizacją zadania zgodnie z Dokumentacją projektową, Specyfikacją Techniczną Wykonania i Odbioru Robót i Specyfikacją Warunków Zamówienia, jak również roboty nie ujęte w przedmiarze, a niezbędne do wykonania umowy takie jak np.: roboty przygotowawcze, porządkowe, zagospodarowanie </w:t>
      </w:r>
      <w:r w:rsidRPr="00705623">
        <w:rPr>
          <w:rFonts w:ascii="Arial" w:eastAsia="Times New Roman" w:hAnsi="Arial" w:cs="Arial"/>
          <w:lang w:eastAsia="ar-SA"/>
        </w:rPr>
        <w:br/>
        <w:t>i zabezpieczenie terenu budowy, koszty utrzymania zaplecza, itp.</w:t>
      </w:r>
    </w:p>
    <w:p w14:paraId="37BBD8AF" w14:textId="77777777" w:rsidR="00705623" w:rsidRPr="00705623" w:rsidRDefault="00705623" w:rsidP="00705623">
      <w:pPr>
        <w:numPr>
          <w:ilvl w:val="0"/>
          <w:numId w:val="13"/>
        </w:numPr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Ceny netto określone w umowie mogą być waloryzowane, jeżeli w okresie obowiązywania umowy nastąpi zmiana:</w:t>
      </w:r>
    </w:p>
    <w:p w14:paraId="3C748425" w14:textId="77777777" w:rsidR="00705623" w:rsidRPr="00705623" w:rsidRDefault="00705623" w:rsidP="00705623">
      <w:pPr>
        <w:numPr>
          <w:ilvl w:val="1"/>
          <w:numId w:val="13"/>
        </w:num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stawki podatku od towarów i usług </w:t>
      </w:r>
    </w:p>
    <w:p w14:paraId="5CFE5FB9" w14:textId="77777777" w:rsidR="00705623" w:rsidRPr="00705623" w:rsidRDefault="00705623" w:rsidP="00705623">
      <w:pPr>
        <w:numPr>
          <w:ilvl w:val="1"/>
          <w:numId w:val="13"/>
        </w:num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wysokości minimalnego wynagrodzenia za pracę ustalonego na podstawie art. 2 ust. 3-5 ustawy z dnia 10 października 2002r., o minimalnym wynagrodzeniu za pracę; </w:t>
      </w:r>
    </w:p>
    <w:p w14:paraId="25AB25B5" w14:textId="77777777" w:rsidR="00705623" w:rsidRPr="00705623" w:rsidRDefault="00705623" w:rsidP="00705623">
      <w:pPr>
        <w:numPr>
          <w:ilvl w:val="1"/>
          <w:numId w:val="13"/>
        </w:numPr>
        <w:suppressAutoHyphens/>
        <w:spacing w:after="0" w:line="240" w:lineRule="auto"/>
        <w:ind w:right="54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zasad podlegania ubezpieczeniom społecznym lub ubezpieczeniu zdrowotnemu lub wysokości stawki składki na ubezpieczenia społeczne lub zdrowotne;                 </w:t>
      </w:r>
    </w:p>
    <w:p w14:paraId="31D26101" w14:textId="77777777" w:rsidR="00705623" w:rsidRPr="00705623" w:rsidRDefault="00705623" w:rsidP="00705623">
      <w:pPr>
        <w:spacing w:after="0" w:line="240" w:lineRule="auto"/>
        <w:ind w:left="567" w:right="54" w:hanging="283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– jeżeli zmiany te będą miały wpływ na koszty wykonania zamówienia przez Wykonawcę.</w:t>
      </w:r>
    </w:p>
    <w:p w14:paraId="6EE02B71" w14:textId="77777777" w:rsidR="00705623" w:rsidRPr="00705623" w:rsidRDefault="00705623" w:rsidP="00705623">
      <w:pPr>
        <w:numPr>
          <w:ilvl w:val="0"/>
          <w:numId w:val="13"/>
        </w:numPr>
        <w:tabs>
          <w:tab w:val="num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Jeżeli w trakcie trwania umowy wystąpią okoliczności wskazane w § 6 ust. 3 litera „b” Wykonawca składa pisemny wniosek o zmianę umowy o zamówienie publiczne </w:t>
      </w:r>
      <w:r w:rsidRPr="00705623">
        <w:rPr>
          <w:rFonts w:ascii="Arial" w:eastAsia="Times New Roman" w:hAnsi="Arial" w:cs="Arial"/>
          <w:lang w:eastAsia="ar-SA"/>
        </w:rPr>
        <w:br/>
        <w:t>w zakresie waloryzacji cen po wejściu w życie przepisów zmieniających wysokość minimalnego wynagrodzenia za pracę. Wniosek powinien zawierać wyczerpujące uzasadnienie faktyczne i prawne, w szczególności Wykonawca będzie zobowiązany wykazać związek pomiędzy wnioskowaną kwotą podwyższenia cen, a wpływem zmiany minimalnego wynagrodzenia za pracę na kalkulację ceny ofertowej. Wniosek powinien obejmować jedynie te dodatkowe koszty realizacji zamówienia, które Wykonawca obowiązkowo ponosi w związku z podwyższeniem wysokości płacy minimalnej. Nie będą akceptowane koszty wynikające z podwyższenia wynagrodzeń pracowników Wykonawcy, które nie są konieczne w celu ich dostosowania do wysokości minimalnego wynagrodzenia za pracę.</w:t>
      </w:r>
    </w:p>
    <w:p w14:paraId="28EF8437" w14:textId="77777777" w:rsidR="00705623" w:rsidRPr="00705623" w:rsidRDefault="00705623" w:rsidP="00705623">
      <w:pPr>
        <w:numPr>
          <w:ilvl w:val="0"/>
          <w:numId w:val="13"/>
        </w:numPr>
        <w:suppressAutoHyphens/>
        <w:spacing w:after="240" w:line="240" w:lineRule="auto"/>
        <w:ind w:left="426" w:hanging="426"/>
        <w:contextualSpacing/>
        <w:jc w:val="both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Jeżeli w trakcie trwania umowy wystąpią okoliczności wskazane w § 6 ust. 3 litera „c” Wykonawca składa pisemny wniosek o zmianę umowy o zamówienie publiczne</w:t>
      </w:r>
      <w:r w:rsidRPr="00705623">
        <w:rPr>
          <w:rFonts w:ascii="Arial" w:eastAsia="Times New Roman" w:hAnsi="Arial" w:cs="Arial"/>
          <w:lang w:eastAsia="ar-SA"/>
        </w:rPr>
        <w:br/>
        <w:t>w zakresie waloryzacji cen po zmianie zasad podlegania ubezpieczeniom społecznym lub ubezpieczeniu zdrowotnemu lub wysokości stawki składki na ubezpieczenie społeczne lub zdrowotne. Wniosek powinien zawierać wyczerpujące uzasadnienie faktyczne i prawne, w szczególności Wykonawca będzie zobowiązany wykazać związek pomiędzy wnioskowaną podwyżką cen, a wpływem zmiany zasad, o których mowa w § 6 ust. 3 litera „c”, na kalkulację ceny ofertowej. Wniosek powinien obejmować jedynie te dodatkowe koszty realizacji zamówienia, które Wykonawca obowiązkowo ponosi w związku ze zmianą zasad, o których mowa w § 6 ust. 3 litera „c”.</w:t>
      </w:r>
    </w:p>
    <w:p w14:paraId="07AFF6B2" w14:textId="77777777" w:rsidR="00705623" w:rsidRPr="00705623" w:rsidRDefault="00705623" w:rsidP="00705623">
      <w:pPr>
        <w:numPr>
          <w:ilvl w:val="0"/>
          <w:numId w:val="13"/>
        </w:numPr>
        <w:tabs>
          <w:tab w:val="num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Zamawiający po zaakceptowaniu wniosków, o których mowa w § 6 ust. 4 i 5, wyznacza datę podpisania aneksu do umowy.</w:t>
      </w:r>
    </w:p>
    <w:p w14:paraId="0497AD6F" w14:textId="77777777" w:rsidR="00705623" w:rsidRPr="00705623" w:rsidRDefault="00705623" w:rsidP="00705623">
      <w:pPr>
        <w:numPr>
          <w:ilvl w:val="0"/>
          <w:numId w:val="13"/>
        </w:numPr>
        <w:tabs>
          <w:tab w:val="num" w:pos="426"/>
        </w:tabs>
        <w:suppressAutoHyphens/>
        <w:spacing w:after="240" w:line="240" w:lineRule="auto"/>
        <w:ind w:left="426" w:hanging="426"/>
        <w:contextualSpacing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lastRenderedPageBreak/>
        <w:t>Obowiązek wykazania wpływu zmian, o których mowa w § 6 ust. 3 litera „b” i „c” na koszty wykonania zamówienia należy do Wykonawcy pod rygorem odmowy dokonania zmiany umowy przez Zamawiającego.</w:t>
      </w:r>
    </w:p>
    <w:p w14:paraId="5E18D432" w14:textId="5B60EBD8" w:rsidR="006421AB" w:rsidRPr="000864C0" w:rsidRDefault="00705623" w:rsidP="006421AB">
      <w:pPr>
        <w:numPr>
          <w:ilvl w:val="0"/>
          <w:numId w:val="13"/>
        </w:numPr>
        <w:tabs>
          <w:tab w:val="num" w:pos="0"/>
        </w:tabs>
        <w:suppressAutoHyphens/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Jeżeli w okresie obowiązywania umowy nastąpi zmiana stawki podatku od towarów i usług (VAT) podatek w nowej stawce będzie doliczany do dotychczasowych cen netto bez konieczności zmiany umowy.</w:t>
      </w:r>
    </w:p>
    <w:p w14:paraId="79DF2D85" w14:textId="77777777" w:rsidR="00705623" w:rsidRPr="00705623" w:rsidRDefault="00705623" w:rsidP="00705623">
      <w:pPr>
        <w:tabs>
          <w:tab w:val="left" w:pos="0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§ 7</w:t>
      </w:r>
    </w:p>
    <w:p w14:paraId="01E23517" w14:textId="77777777" w:rsidR="00705623" w:rsidRPr="00705623" w:rsidRDefault="00705623" w:rsidP="00705623">
      <w:pPr>
        <w:tabs>
          <w:tab w:val="left" w:pos="0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ROZLICZENIE</w:t>
      </w:r>
    </w:p>
    <w:p w14:paraId="5E1B6AE0" w14:textId="77777777" w:rsidR="00705623" w:rsidRPr="00705623" w:rsidRDefault="00705623" w:rsidP="00705623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5CE00411" w14:textId="563174CC" w:rsidR="00705623" w:rsidRPr="00705623" w:rsidRDefault="00705623" w:rsidP="00705623">
      <w:pPr>
        <w:numPr>
          <w:ilvl w:val="2"/>
          <w:numId w:val="10"/>
        </w:numPr>
        <w:suppressAutoHyphens/>
        <w:spacing w:after="0" w:line="100" w:lineRule="atLeast"/>
        <w:ind w:left="567" w:hanging="480"/>
        <w:contextualSpacing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Strony ustalają, że rozliczenie</w:t>
      </w:r>
      <w:r w:rsidR="00B24AE2">
        <w:rPr>
          <w:rFonts w:ascii="Arial" w:eastAsia="Times New Roman" w:hAnsi="Arial" w:cs="Arial"/>
          <w:lang w:eastAsia="ar-SA"/>
        </w:rPr>
        <w:t xml:space="preserve"> częściowe oraz końcowe</w:t>
      </w:r>
      <w:r w:rsidRPr="00705623">
        <w:rPr>
          <w:rFonts w:ascii="Arial" w:eastAsia="Times New Roman" w:hAnsi="Arial" w:cs="Arial"/>
          <w:lang w:eastAsia="ar-SA"/>
        </w:rPr>
        <w:t xml:space="preserve"> za wykonane prac</w:t>
      </w:r>
      <w:r w:rsidR="00B24AE2">
        <w:rPr>
          <w:rFonts w:ascii="Arial" w:eastAsia="Times New Roman" w:hAnsi="Arial" w:cs="Arial"/>
          <w:lang w:eastAsia="ar-SA"/>
        </w:rPr>
        <w:t>e</w:t>
      </w:r>
      <w:r w:rsidRPr="00705623">
        <w:rPr>
          <w:rFonts w:ascii="Arial" w:eastAsia="Times New Roman" w:hAnsi="Arial" w:cs="Arial"/>
          <w:lang w:eastAsia="ar-SA"/>
        </w:rPr>
        <w:t xml:space="preserve"> określon</w:t>
      </w:r>
      <w:r w:rsidR="00B24AE2">
        <w:rPr>
          <w:rFonts w:ascii="Arial" w:eastAsia="Times New Roman" w:hAnsi="Arial" w:cs="Arial"/>
          <w:lang w:eastAsia="ar-SA"/>
        </w:rPr>
        <w:t>e</w:t>
      </w:r>
      <w:r w:rsidRPr="00705623">
        <w:rPr>
          <w:rFonts w:ascii="Arial" w:eastAsia="Times New Roman" w:hAnsi="Arial" w:cs="Arial"/>
          <w:lang w:eastAsia="ar-SA"/>
        </w:rPr>
        <w:t xml:space="preserve"> w §1 ust. 1 odbędzie się po:</w:t>
      </w:r>
    </w:p>
    <w:p w14:paraId="1908F837" w14:textId="77777777" w:rsidR="00705623" w:rsidRPr="00705623" w:rsidRDefault="00705623" w:rsidP="00705623">
      <w:pPr>
        <w:tabs>
          <w:tab w:val="left" w:pos="426"/>
        </w:tabs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a) rozliczeniu rzeczowo-finansowym sporządzonym przez Kierownika budowy,</w:t>
      </w:r>
    </w:p>
    <w:p w14:paraId="08270903" w14:textId="77777777" w:rsidR="00705623" w:rsidRPr="00705623" w:rsidRDefault="00705623" w:rsidP="00705623">
      <w:pPr>
        <w:suppressAutoHyphens/>
        <w:overflowPunct w:val="0"/>
        <w:spacing w:after="0" w:line="100" w:lineRule="atLeast"/>
        <w:jc w:val="both"/>
        <w:rPr>
          <w:rFonts w:ascii="Arial" w:eastAsia="Arial" w:hAnsi="Arial" w:cs="Arial"/>
          <w:lang w:eastAsia="ar-SA"/>
        </w:rPr>
      </w:pPr>
      <w:r w:rsidRPr="00705623">
        <w:rPr>
          <w:rFonts w:ascii="Arial" w:eastAsia="Arial" w:hAnsi="Arial" w:cs="Arial"/>
          <w:lang w:eastAsia="ar-SA"/>
        </w:rPr>
        <w:t xml:space="preserve">       b) przedłożeniu przez Wykonawcę oświadczeń wszystkich Podwykonawców i dalszych </w:t>
      </w:r>
    </w:p>
    <w:p w14:paraId="5C915FF3" w14:textId="0AAAC5FF" w:rsidR="00705623" w:rsidRDefault="00705623" w:rsidP="00705623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        Podwykonawców w zakresie robót budowlanych oraz dostaw i usług o zapłacie przysługujących im wynagrodzeń w całości</w:t>
      </w:r>
      <w:r w:rsidR="00C37D9A">
        <w:rPr>
          <w:rFonts w:ascii="Arial" w:eastAsia="Times New Roman" w:hAnsi="Arial" w:cs="Arial"/>
          <w:lang w:eastAsia="ar-SA"/>
        </w:rPr>
        <w:t>,</w:t>
      </w:r>
    </w:p>
    <w:p w14:paraId="547A7A36" w14:textId="64632BEF" w:rsidR="00C37D9A" w:rsidRPr="00BC52B1" w:rsidRDefault="00B23473" w:rsidP="00BC52B1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ł</w:t>
      </w:r>
      <w:r w:rsidR="00C37D9A" w:rsidRPr="00BC52B1">
        <w:rPr>
          <w:rFonts w:ascii="Arial" w:eastAsia="Times New Roman" w:hAnsi="Arial" w:cs="Arial"/>
          <w:lang w:eastAsia="ar-SA"/>
        </w:rPr>
        <w:t>ączna wartość faktur wystawionych przez Wykonawcę w roku 2022 nie może przekraczać wartości netto 480.000,00 zł.</w:t>
      </w:r>
    </w:p>
    <w:p w14:paraId="6D336DF1" w14:textId="15B746F7" w:rsidR="00BC52B1" w:rsidRDefault="00BC52B1" w:rsidP="00BC52B1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pierwszą fakturę częściową Wykonawca może przedłożyć po wykonaniu robót objętych przedmiotem zamówienia na kwotę nie mniejszą niż </w:t>
      </w:r>
      <w:r w:rsidR="00C44089">
        <w:rPr>
          <w:rFonts w:ascii="Arial" w:eastAsia="Times New Roman" w:hAnsi="Arial" w:cs="Arial"/>
          <w:lang w:eastAsia="ar-SA"/>
        </w:rPr>
        <w:t>300</w:t>
      </w:r>
      <w:r>
        <w:rPr>
          <w:rFonts w:ascii="Arial" w:eastAsia="Times New Roman" w:hAnsi="Arial" w:cs="Arial"/>
          <w:lang w:eastAsia="ar-SA"/>
        </w:rPr>
        <w:t>.000,00 zł netto;</w:t>
      </w:r>
    </w:p>
    <w:p w14:paraId="51199B2A" w14:textId="77777777" w:rsidR="00C44089" w:rsidRDefault="00BC52B1" w:rsidP="00BC52B1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drugą fakturę częściową Wykonawca może przedłożyć po wykonaniu robót objętych przedmiotem zamówienia na kwotę</w:t>
      </w:r>
      <w:r w:rsidR="00C44089">
        <w:rPr>
          <w:rFonts w:ascii="Arial" w:eastAsia="Times New Roman" w:hAnsi="Arial" w:cs="Arial"/>
          <w:lang w:eastAsia="ar-SA"/>
        </w:rPr>
        <w:t xml:space="preserve"> nie mniejszą niż 300.000,00 zł netto;</w:t>
      </w:r>
    </w:p>
    <w:p w14:paraId="72234241" w14:textId="1A0A5FFC" w:rsidR="00BC52B1" w:rsidRPr="00BC52B1" w:rsidRDefault="00C44089" w:rsidP="00BC52B1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wartość faktury końcowej nie może być niższa niż 25% wartości netto wynagrodzenia określonego w §6 ust. 1 niniejszej umowy.</w:t>
      </w:r>
      <w:r w:rsidR="00BC52B1">
        <w:rPr>
          <w:rFonts w:ascii="Arial" w:eastAsia="Times New Roman" w:hAnsi="Arial" w:cs="Arial"/>
          <w:lang w:eastAsia="ar-SA"/>
        </w:rPr>
        <w:t xml:space="preserve"> </w:t>
      </w:r>
    </w:p>
    <w:p w14:paraId="501ADF64" w14:textId="77777777" w:rsidR="00705623" w:rsidRPr="00705623" w:rsidRDefault="00705623" w:rsidP="00705623">
      <w:pPr>
        <w:numPr>
          <w:ilvl w:val="1"/>
          <w:numId w:val="10"/>
        </w:numPr>
        <w:tabs>
          <w:tab w:val="left" w:pos="426"/>
        </w:tabs>
        <w:suppressAutoHyphens/>
        <w:spacing w:after="80" w:line="100" w:lineRule="atLeast"/>
        <w:ind w:left="426"/>
        <w:contextualSpacing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Termin na sprawdzenie rozliczenia rzeczowo-finansowego przez Zamawiającego wynosi do 7 dni, licząc od dnia złożenia kompletu dokumentów przez Wykonawcę.</w:t>
      </w:r>
    </w:p>
    <w:p w14:paraId="31F8F1AB" w14:textId="70264AC2" w:rsidR="00705623" w:rsidRDefault="00705623" w:rsidP="00705623">
      <w:pPr>
        <w:numPr>
          <w:ilvl w:val="1"/>
          <w:numId w:val="10"/>
        </w:numPr>
        <w:tabs>
          <w:tab w:val="left" w:pos="426"/>
        </w:tabs>
        <w:suppressAutoHyphens/>
        <w:spacing w:after="80" w:line="100" w:lineRule="atLeast"/>
        <w:ind w:left="426"/>
        <w:contextualSpacing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Podstawą do wystawienia faktur</w:t>
      </w:r>
      <w:r w:rsidR="00DC7F17">
        <w:rPr>
          <w:rFonts w:ascii="Arial" w:eastAsia="Times New Roman" w:hAnsi="Arial" w:cs="Arial"/>
          <w:lang w:eastAsia="ar-SA"/>
        </w:rPr>
        <w:t xml:space="preserve"> częściowych i faktury</w:t>
      </w:r>
      <w:r w:rsidRPr="00705623">
        <w:rPr>
          <w:rFonts w:ascii="Arial" w:eastAsia="Times New Roman" w:hAnsi="Arial" w:cs="Arial"/>
          <w:lang w:eastAsia="ar-SA"/>
        </w:rPr>
        <w:t xml:space="preserve"> końcowej będzie skompletowany i podpisany </w:t>
      </w:r>
      <w:r w:rsidR="00DC7F17">
        <w:rPr>
          <w:rFonts w:ascii="Arial" w:eastAsia="Times New Roman" w:hAnsi="Arial" w:cs="Arial"/>
          <w:lang w:eastAsia="ar-SA"/>
        </w:rPr>
        <w:t xml:space="preserve"> bezusterkowy </w:t>
      </w:r>
      <w:r w:rsidRPr="00705623">
        <w:rPr>
          <w:rFonts w:ascii="Arial" w:eastAsia="Times New Roman" w:hAnsi="Arial" w:cs="Arial"/>
          <w:lang w:eastAsia="ar-SA"/>
        </w:rPr>
        <w:t>protokół odbioru robót. Po sprawdzeniu i zaakceptowaniu przez Zamawiającego rozliczenia finansowo-rzeczowego Wykonawca wystawi fakturę.</w:t>
      </w:r>
    </w:p>
    <w:p w14:paraId="080ED523" w14:textId="7FF775DA" w:rsidR="00DC7F17" w:rsidRPr="00705623" w:rsidRDefault="00DC7F17" w:rsidP="00705623">
      <w:pPr>
        <w:numPr>
          <w:ilvl w:val="1"/>
          <w:numId w:val="10"/>
        </w:numPr>
        <w:tabs>
          <w:tab w:val="left" w:pos="426"/>
        </w:tabs>
        <w:suppressAutoHyphens/>
        <w:spacing w:after="80" w:line="100" w:lineRule="atLeast"/>
        <w:ind w:left="426"/>
        <w:contextualSpacing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Zapłata nastąpi w terminie </w:t>
      </w:r>
      <w:r w:rsidR="00C37D9A">
        <w:rPr>
          <w:rFonts w:ascii="Arial" w:eastAsia="Times New Roman" w:hAnsi="Arial" w:cs="Arial"/>
          <w:lang w:eastAsia="ar-SA"/>
        </w:rPr>
        <w:t>14</w:t>
      </w:r>
      <w:r>
        <w:rPr>
          <w:rFonts w:ascii="Arial" w:eastAsia="Times New Roman" w:hAnsi="Arial" w:cs="Arial"/>
          <w:lang w:eastAsia="ar-SA"/>
        </w:rPr>
        <w:t xml:space="preserve"> dni licząc od daty przedłożenia prawidłowo sporządzonej FA VAT w siedzibie nadleśnictwa.</w:t>
      </w:r>
    </w:p>
    <w:p w14:paraId="365C0E01" w14:textId="77777777" w:rsidR="00705623" w:rsidRPr="00705623" w:rsidRDefault="00705623" w:rsidP="00705623">
      <w:pPr>
        <w:numPr>
          <w:ilvl w:val="1"/>
          <w:numId w:val="10"/>
        </w:numPr>
        <w:tabs>
          <w:tab w:val="left" w:pos="426"/>
        </w:tabs>
        <w:suppressAutoHyphens/>
        <w:spacing w:after="80" w:line="100" w:lineRule="atLeast"/>
        <w:ind w:left="426"/>
        <w:contextualSpacing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Terminem zapłaty jest dzień obciążenia rachunku bankowego Zamawiającego.</w:t>
      </w:r>
    </w:p>
    <w:p w14:paraId="049210E3" w14:textId="77777777" w:rsidR="00705623" w:rsidRPr="00705623" w:rsidRDefault="00705623" w:rsidP="00705623">
      <w:pPr>
        <w:tabs>
          <w:tab w:val="left" w:pos="426"/>
        </w:tabs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</w:p>
    <w:p w14:paraId="729E83BE" w14:textId="77777777" w:rsidR="00705623" w:rsidRPr="00705623" w:rsidRDefault="00705623" w:rsidP="00705623">
      <w:pPr>
        <w:tabs>
          <w:tab w:val="left" w:pos="284"/>
        </w:tabs>
        <w:suppressAutoHyphens/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 xml:space="preserve">§ 8 </w:t>
      </w:r>
    </w:p>
    <w:p w14:paraId="46310177" w14:textId="77777777" w:rsidR="00705623" w:rsidRPr="00705623" w:rsidRDefault="00705623" w:rsidP="00705623">
      <w:pPr>
        <w:tabs>
          <w:tab w:val="left" w:pos="284"/>
        </w:tabs>
        <w:suppressAutoHyphens/>
        <w:spacing w:after="0" w:line="240" w:lineRule="auto"/>
        <w:ind w:left="284" w:hanging="284"/>
        <w:jc w:val="center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WARUNKI GWARANCJI I RĘKOJMI</w:t>
      </w:r>
    </w:p>
    <w:p w14:paraId="61120C5E" w14:textId="77777777" w:rsidR="00705623" w:rsidRPr="00705623" w:rsidRDefault="00705623" w:rsidP="00705623">
      <w:pPr>
        <w:suppressAutoHyphens/>
        <w:spacing w:after="120" w:line="240" w:lineRule="auto"/>
        <w:rPr>
          <w:rFonts w:ascii="Arial" w:eastAsia="Times New Roman" w:hAnsi="Arial" w:cs="Arial"/>
          <w:lang w:eastAsia="ar-SA"/>
        </w:rPr>
      </w:pPr>
    </w:p>
    <w:p w14:paraId="0C715FB2" w14:textId="77777777" w:rsidR="00705623" w:rsidRPr="00705623" w:rsidRDefault="00705623" w:rsidP="00705623">
      <w:pPr>
        <w:numPr>
          <w:ilvl w:val="1"/>
          <w:numId w:val="27"/>
        </w:numPr>
        <w:suppressAutoHyphens/>
        <w:spacing w:after="0" w:line="100" w:lineRule="atLeast"/>
        <w:ind w:left="567" w:hanging="56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Na prace objęte niniejszą umową Wykonawca udziela gwarancji:</w:t>
      </w:r>
    </w:p>
    <w:p w14:paraId="7470F891" w14:textId="5D86CC7F" w:rsidR="00705623" w:rsidRPr="00705623" w:rsidRDefault="00705623" w:rsidP="00705623">
      <w:pPr>
        <w:suppressAutoHyphens/>
        <w:spacing w:after="0" w:line="240" w:lineRule="auto"/>
        <w:ind w:left="426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- na roboty budowlane </w:t>
      </w:r>
      <w:r w:rsidRPr="00705623">
        <w:rPr>
          <w:rFonts w:ascii="Arial" w:eastAsia="Times New Roman" w:hAnsi="Arial" w:cs="Arial"/>
          <w:b/>
          <w:lang w:eastAsia="ar-SA"/>
        </w:rPr>
        <w:t>…..</w:t>
      </w:r>
      <w:r w:rsidRPr="00705623">
        <w:rPr>
          <w:rFonts w:ascii="Arial" w:eastAsia="Times New Roman" w:hAnsi="Arial" w:cs="Arial"/>
          <w:lang w:eastAsia="ar-SA"/>
        </w:rPr>
        <w:t xml:space="preserve"> miesięcy</w:t>
      </w:r>
      <w:r w:rsidR="00364660">
        <w:rPr>
          <w:rFonts w:ascii="Arial" w:eastAsia="Times New Roman" w:hAnsi="Arial" w:cs="Arial"/>
          <w:lang w:eastAsia="ar-SA"/>
        </w:rPr>
        <w:t>,</w:t>
      </w:r>
    </w:p>
    <w:p w14:paraId="2CFCC8C4" w14:textId="77777777" w:rsidR="00705623" w:rsidRPr="00705623" w:rsidRDefault="00705623" w:rsidP="00705623">
      <w:pPr>
        <w:suppressAutoHyphens/>
        <w:spacing w:after="0" w:line="240" w:lineRule="auto"/>
        <w:ind w:left="426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- na materiały zgodnie z gwarancją producenta.</w:t>
      </w:r>
    </w:p>
    <w:p w14:paraId="78AEC4DE" w14:textId="77777777" w:rsidR="00705623" w:rsidRPr="00705623" w:rsidRDefault="00705623" w:rsidP="00705623">
      <w:pPr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Bieg terminu gwarancji rozpoczyna się w dniu następnym po zakończeniu odbioru końcowego robót.</w:t>
      </w:r>
    </w:p>
    <w:p w14:paraId="63C3654B" w14:textId="114D4C47" w:rsidR="00705623" w:rsidRPr="00705623" w:rsidRDefault="00705623" w:rsidP="00705623">
      <w:pPr>
        <w:numPr>
          <w:ilvl w:val="1"/>
          <w:numId w:val="27"/>
        </w:numPr>
        <w:suppressAutoHyphens/>
        <w:spacing w:after="0" w:line="100" w:lineRule="atLeast"/>
        <w:ind w:left="567" w:hanging="56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Strony postanawiają wyznaczyć okres rękojmi na czas </w:t>
      </w:r>
      <w:r w:rsidR="00DC7F17">
        <w:rPr>
          <w:rFonts w:ascii="Arial" w:eastAsia="Times New Roman" w:hAnsi="Arial" w:cs="Arial"/>
          <w:lang w:eastAsia="ar-SA"/>
        </w:rPr>
        <w:t>24</w:t>
      </w:r>
      <w:r w:rsidRPr="00705623">
        <w:rPr>
          <w:rFonts w:ascii="Arial" w:eastAsia="Times New Roman" w:hAnsi="Arial" w:cs="Arial"/>
          <w:lang w:eastAsia="ar-SA"/>
        </w:rPr>
        <w:t xml:space="preserve"> miesięcy liczony od dnia następnego po zakończeniu odbioru pogwarancyjnego.</w:t>
      </w:r>
    </w:p>
    <w:p w14:paraId="5A11D6C5" w14:textId="6D7BFF08" w:rsidR="00705623" w:rsidRPr="00705623" w:rsidRDefault="00705623" w:rsidP="00705623">
      <w:pPr>
        <w:numPr>
          <w:ilvl w:val="1"/>
          <w:numId w:val="27"/>
        </w:numPr>
        <w:suppressAutoHyphens/>
        <w:spacing w:after="0" w:line="100" w:lineRule="atLeast"/>
        <w:ind w:left="567" w:hanging="56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W okresie rękojmi i gwarancji Wykonawca zobowiązuje się do usunięcia usterek</w:t>
      </w:r>
      <w:r w:rsidRPr="00705623">
        <w:rPr>
          <w:rFonts w:ascii="Arial" w:eastAsia="Times New Roman" w:hAnsi="Arial" w:cs="Arial"/>
          <w:lang w:eastAsia="ar-SA"/>
        </w:rPr>
        <w:br/>
        <w:t xml:space="preserve">w terminie </w:t>
      </w:r>
      <w:r w:rsidR="00DC7F17">
        <w:rPr>
          <w:rFonts w:ascii="Arial" w:eastAsia="Times New Roman" w:hAnsi="Arial" w:cs="Arial"/>
          <w:lang w:eastAsia="ar-SA"/>
        </w:rPr>
        <w:t>7</w:t>
      </w:r>
      <w:r w:rsidRPr="00705623">
        <w:rPr>
          <w:rFonts w:ascii="Arial" w:eastAsia="Times New Roman" w:hAnsi="Arial" w:cs="Arial"/>
          <w:lang w:eastAsia="ar-SA"/>
        </w:rPr>
        <w:t xml:space="preserve"> dni od daty zgłoszenia przez Zamawiającego, jeżeli będzie to możliwie technicznie lub w innym terminie uzgodnionym przez Strony. Rozpoczęcie usuwania usterek winno nastąpić nie później niż po </w:t>
      </w:r>
      <w:r w:rsidR="00DC7F17">
        <w:rPr>
          <w:rFonts w:ascii="Arial" w:eastAsia="Times New Roman" w:hAnsi="Arial" w:cs="Arial"/>
          <w:lang w:eastAsia="ar-SA"/>
        </w:rPr>
        <w:t>3</w:t>
      </w:r>
      <w:r w:rsidRPr="00705623">
        <w:rPr>
          <w:rFonts w:ascii="Arial" w:eastAsia="Times New Roman" w:hAnsi="Arial" w:cs="Arial"/>
          <w:lang w:eastAsia="ar-SA"/>
        </w:rPr>
        <w:t xml:space="preserve"> dniach od daty zgłoszenia.</w:t>
      </w:r>
    </w:p>
    <w:p w14:paraId="79692C50" w14:textId="77777777" w:rsidR="00705623" w:rsidRPr="00705623" w:rsidRDefault="00705623" w:rsidP="00705623">
      <w:pPr>
        <w:numPr>
          <w:ilvl w:val="1"/>
          <w:numId w:val="27"/>
        </w:numPr>
        <w:suppressAutoHyphens/>
        <w:spacing w:after="0" w:line="100" w:lineRule="atLeast"/>
        <w:ind w:left="567" w:hanging="56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Zamawiający zastrzega sobie prawo obciążenia Wykonawcy wszystkimi kosztami usunięcia wad, jeśli Wykonawca nie przystąpi do ich usunięcia w terminie określonym w ust. 8.3.</w:t>
      </w:r>
    </w:p>
    <w:p w14:paraId="7566BBD8" w14:textId="4D595FDD" w:rsidR="00705623" w:rsidRPr="00705623" w:rsidRDefault="00705623" w:rsidP="006421AB">
      <w:pPr>
        <w:numPr>
          <w:ilvl w:val="1"/>
          <w:numId w:val="27"/>
        </w:numPr>
        <w:suppressAutoHyphens/>
        <w:spacing w:after="0" w:line="100" w:lineRule="atLeast"/>
        <w:ind w:left="567" w:hanging="56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Umowa w części określającej obowiązki Wykonawcy z tytułu gwarancji, po odbiorze przedmiotu umowy, będzie stanowić dokument gwarancyjny w rozumieniu przepisów Kodeksu cywilnego.</w:t>
      </w:r>
    </w:p>
    <w:p w14:paraId="5377E73F" w14:textId="77777777" w:rsidR="00B23473" w:rsidRDefault="00B23473" w:rsidP="0070562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14:paraId="014146DB" w14:textId="4B994EFC" w:rsidR="00705623" w:rsidRPr="00705623" w:rsidRDefault="00705623" w:rsidP="0070562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lastRenderedPageBreak/>
        <w:t>§ 9</w:t>
      </w:r>
    </w:p>
    <w:p w14:paraId="4047FCED" w14:textId="77777777" w:rsidR="00705623" w:rsidRPr="00705623" w:rsidRDefault="00705623" w:rsidP="00705623">
      <w:pPr>
        <w:suppressAutoHyphens/>
        <w:spacing w:after="0" w:line="240" w:lineRule="auto"/>
        <w:jc w:val="center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POSTANOWIENIA SZCZEGÓŁOWE REALIZACJI UMOWY</w:t>
      </w:r>
    </w:p>
    <w:p w14:paraId="24BEE0E0" w14:textId="77777777" w:rsidR="00705623" w:rsidRPr="00705623" w:rsidRDefault="00705623" w:rsidP="00705623">
      <w:pPr>
        <w:tabs>
          <w:tab w:val="left" w:pos="3828"/>
        </w:tabs>
        <w:suppressAutoHyphens/>
        <w:spacing w:after="120" w:line="240" w:lineRule="auto"/>
        <w:rPr>
          <w:rFonts w:ascii="Arial" w:eastAsia="Times New Roman" w:hAnsi="Arial" w:cs="Arial"/>
          <w:lang w:eastAsia="ar-SA"/>
        </w:rPr>
      </w:pPr>
    </w:p>
    <w:p w14:paraId="49C5A8F9" w14:textId="77777777" w:rsidR="00705623" w:rsidRPr="00705623" w:rsidRDefault="00705623" w:rsidP="00705623">
      <w:pPr>
        <w:suppressAutoHyphens/>
        <w:spacing w:after="80" w:line="100" w:lineRule="atLeast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9.1. Wykonawca zobowiązany jest do pisemnego powiadomienia Zamawiającego o każdym opóźnieniu w wykonaniu robót, podając powody niewykonania lub nienależytego wykonania obowiązków umownych.</w:t>
      </w:r>
    </w:p>
    <w:p w14:paraId="3EF029C1" w14:textId="77777777" w:rsidR="00705623" w:rsidRPr="00705623" w:rsidRDefault="00705623" w:rsidP="00705623">
      <w:pPr>
        <w:numPr>
          <w:ilvl w:val="1"/>
          <w:numId w:val="20"/>
        </w:numPr>
        <w:suppressAutoHyphens/>
        <w:spacing w:after="80" w:line="100" w:lineRule="atLeast"/>
        <w:ind w:left="426" w:hanging="426"/>
        <w:jc w:val="both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Wykonawca nie może, bez pisemnej zgody Zamawiającego, dokonać przelewu wierzytelności wynikających z niniejszej umowy na osoby trzecie.</w:t>
      </w:r>
    </w:p>
    <w:p w14:paraId="3296561B" w14:textId="77777777" w:rsidR="00BC3704" w:rsidRPr="00705623" w:rsidRDefault="00BC3704" w:rsidP="00705623">
      <w:pPr>
        <w:suppressAutoHyphens/>
        <w:spacing w:after="0" w:line="240" w:lineRule="auto"/>
        <w:rPr>
          <w:rFonts w:ascii="Arial" w:eastAsia="Times New Roman" w:hAnsi="Arial" w:cs="Arial"/>
          <w:b/>
          <w:lang w:eastAsia="ar-SA"/>
        </w:rPr>
      </w:pPr>
    </w:p>
    <w:p w14:paraId="7CE6FF02" w14:textId="77777777" w:rsidR="00705623" w:rsidRPr="00705623" w:rsidRDefault="00705623" w:rsidP="0070562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§ 10</w:t>
      </w:r>
    </w:p>
    <w:p w14:paraId="44D1DFF8" w14:textId="77777777" w:rsidR="00705623" w:rsidRPr="00705623" w:rsidRDefault="00705623" w:rsidP="00705623">
      <w:pPr>
        <w:suppressAutoHyphens/>
        <w:spacing w:after="12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ODPOWIEDZIALNOŚĆ STRON ZA NIEWYKONANIE LUB NIENALEŻYTE WYKONANIE UMOWY</w:t>
      </w:r>
    </w:p>
    <w:p w14:paraId="428A0AD4" w14:textId="77777777" w:rsidR="00705623" w:rsidRPr="00705623" w:rsidRDefault="00705623" w:rsidP="00705623">
      <w:pPr>
        <w:suppressAutoHyphens/>
        <w:spacing w:after="120" w:line="240" w:lineRule="auto"/>
        <w:jc w:val="center"/>
        <w:rPr>
          <w:rFonts w:ascii="Arial" w:eastAsia="Times New Roman" w:hAnsi="Arial" w:cs="Arial"/>
          <w:lang w:eastAsia="ar-SA"/>
        </w:rPr>
      </w:pPr>
    </w:p>
    <w:p w14:paraId="38F0F3D7" w14:textId="3B97A3E4" w:rsidR="00705623" w:rsidRPr="00B23473" w:rsidRDefault="00705623" w:rsidP="00B23473">
      <w:pPr>
        <w:numPr>
          <w:ilvl w:val="1"/>
          <w:numId w:val="28"/>
        </w:numPr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Wykonawca zapłaci Zamawiającemu kary umowne:</w:t>
      </w:r>
    </w:p>
    <w:p w14:paraId="3C8E3325" w14:textId="145537A9" w:rsidR="005756CD" w:rsidRPr="005756CD" w:rsidRDefault="005756CD" w:rsidP="005756CD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5756CD">
        <w:rPr>
          <w:rFonts w:ascii="Arial" w:eastAsia="Times New Roman" w:hAnsi="Arial" w:cs="Arial"/>
          <w:lang w:eastAsia="ar-SA"/>
        </w:rPr>
        <w:t>W przypadku niedotrzymania przez Wykonawcę terminu zakończenia robót zapłaci on Inwestorowi karę umowną w wysokości</w:t>
      </w:r>
      <w:r>
        <w:rPr>
          <w:rFonts w:ascii="Arial" w:eastAsia="Times New Roman" w:hAnsi="Arial" w:cs="Arial"/>
          <w:lang w:eastAsia="ar-SA"/>
        </w:rPr>
        <w:t xml:space="preserve"> brutto</w:t>
      </w:r>
      <w:r w:rsidRPr="005756CD">
        <w:rPr>
          <w:rFonts w:ascii="Arial" w:eastAsia="Times New Roman" w:hAnsi="Arial" w:cs="Arial"/>
          <w:lang w:eastAsia="ar-SA"/>
        </w:rPr>
        <w:t xml:space="preserve"> </w:t>
      </w:r>
      <w:r>
        <w:rPr>
          <w:rFonts w:ascii="Arial" w:eastAsia="Times New Roman" w:hAnsi="Arial" w:cs="Arial"/>
          <w:lang w:eastAsia="ar-SA"/>
        </w:rPr>
        <w:t xml:space="preserve">500,00 </w:t>
      </w:r>
      <w:r w:rsidRPr="005756CD">
        <w:rPr>
          <w:rFonts w:ascii="Arial" w:eastAsia="Times New Roman" w:hAnsi="Arial" w:cs="Arial"/>
          <w:lang w:eastAsia="ar-SA"/>
        </w:rPr>
        <w:t xml:space="preserve"> (słownie: </w:t>
      </w:r>
      <w:r>
        <w:rPr>
          <w:rFonts w:ascii="Arial" w:eastAsia="Times New Roman" w:hAnsi="Arial" w:cs="Arial"/>
          <w:lang w:eastAsia="ar-SA"/>
        </w:rPr>
        <w:t>pięćset i 00/100</w:t>
      </w:r>
      <w:r w:rsidRPr="005756CD">
        <w:rPr>
          <w:rFonts w:ascii="Arial" w:eastAsia="Times New Roman" w:hAnsi="Arial" w:cs="Arial"/>
          <w:lang w:eastAsia="ar-SA"/>
        </w:rPr>
        <w:t>) za każdy dzień zwłoki.</w:t>
      </w:r>
    </w:p>
    <w:p w14:paraId="364CED2E" w14:textId="3E39B466" w:rsidR="005756CD" w:rsidRPr="005756CD" w:rsidRDefault="005756CD" w:rsidP="005756CD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5756CD">
        <w:rPr>
          <w:rFonts w:ascii="Arial" w:eastAsia="Times New Roman" w:hAnsi="Arial" w:cs="Arial"/>
          <w:lang w:eastAsia="ar-SA"/>
        </w:rPr>
        <w:t>W przypadku niedotrzymania przez Wykonawcę terminu usunięcia wad stwierdzonych w protokole odbioru zapłaci on</w:t>
      </w:r>
      <w:r w:rsidR="00B32C5E">
        <w:rPr>
          <w:rFonts w:ascii="Arial" w:eastAsia="Times New Roman" w:hAnsi="Arial" w:cs="Arial"/>
          <w:lang w:eastAsia="ar-SA"/>
        </w:rPr>
        <w:t xml:space="preserve"> Zamawiającemu</w:t>
      </w:r>
      <w:r w:rsidRPr="005756CD">
        <w:rPr>
          <w:rFonts w:ascii="Arial" w:eastAsia="Times New Roman" w:hAnsi="Arial" w:cs="Arial"/>
          <w:lang w:eastAsia="ar-SA"/>
        </w:rPr>
        <w:t xml:space="preserve"> karę umowną w wysokości </w:t>
      </w:r>
      <w:r>
        <w:rPr>
          <w:rFonts w:ascii="Arial" w:eastAsia="Times New Roman" w:hAnsi="Arial" w:cs="Arial"/>
          <w:lang w:eastAsia="ar-SA"/>
        </w:rPr>
        <w:t>brutto 1</w:t>
      </w:r>
      <w:r w:rsidR="00B32C5E">
        <w:rPr>
          <w:rFonts w:ascii="Arial" w:eastAsia="Times New Roman" w:hAnsi="Arial" w:cs="Arial"/>
          <w:lang w:eastAsia="ar-SA"/>
        </w:rPr>
        <w:t>.</w:t>
      </w:r>
      <w:r>
        <w:rPr>
          <w:rFonts w:ascii="Arial" w:eastAsia="Times New Roman" w:hAnsi="Arial" w:cs="Arial"/>
          <w:lang w:eastAsia="ar-SA"/>
        </w:rPr>
        <w:t>000,00</w:t>
      </w:r>
      <w:r w:rsidRPr="005756CD">
        <w:rPr>
          <w:rFonts w:ascii="Arial" w:eastAsia="Times New Roman" w:hAnsi="Arial" w:cs="Arial"/>
          <w:lang w:eastAsia="ar-SA"/>
        </w:rPr>
        <w:t xml:space="preserve"> (słownie: </w:t>
      </w:r>
      <w:r>
        <w:rPr>
          <w:rFonts w:ascii="Arial" w:eastAsia="Times New Roman" w:hAnsi="Arial" w:cs="Arial"/>
          <w:lang w:eastAsia="ar-SA"/>
        </w:rPr>
        <w:t>jeden tysiąc i 00/100</w:t>
      </w:r>
      <w:r w:rsidRPr="005756CD">
        <w:rPr>
          <w:rFonts w:ascii="Arial" w:eastAsia="Times New Roman" w:hAnsi="Arial" w:cs="Arial"/>
          <w:lang w:eastAsia="ar-SA"/>
        </w:rPr>
        <w:t>) za każdy dzień zwłoki.</w:t>
      </w:r>
    </w:p>
    <w:p w14:paraId="09AB5618" w14:textId="6F58B0BC" w:rsidR="00705623" w:rsidRPr="00B32C5E" w:rsidRDefault="00705623" w:rsidP="005756CD">
      <w:pPr>
        <w:numPr>
          <w:ilvl w:val="0"/>
          <w:numId w:val="2"/>
        </w:numPr>
        <w:tabs>
          <w:tab w:val="clear" w:pos="36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szCs w:val="20"/>
          <w:lang w:eastAsia="ar-SA"/>
        </w:rPr>
        <w:t xml:space="preserve">z tytułu nie przedłożenia poświadczonej za zgodność z oryginałem kopii umów                               o pracę </w:t>
      </w:r>
      <w:r w:rsidRPr="00705623">
        <w:rPr>
          <w:rFonts w:ascii="Arial" w:eastAsia="Times New Roman" w:hAnsi="Arial" w:cs="Arial"/>
          <w:bCs/>
          <w:lang w:eastAsia="pl-PL"/>
        </w:rPr>
        <w:t>zawartych z osobami, które będą wykonywać czynności bezpośrednio związane z realizacją zamówienia</w:t>
      </w:r>
      <w:r w:rsidRPr="00705623">
        <w:rPr>
          <w:rFonts w:ascii="Arial" w:eastAsia="Times New Roman" w:hAnsi="Arial" w:cs="Arial"/>
          <w:szCs w:val="20"/>
          <w:lang w:eastAsia="ar-SA"/>
        </w:rPr>
        <w:t xml:space="preserve"> oraz oświadczeń o których mowa w SWZ w wysokości</w:t>
      </w:r>
      <w:r w:rsidR="000E78FD">
        <w:rPr>
          <w:rFonts w:ascii="Arial" w:eastAsia="Times New Roman" w:hAnsi="Arial" w:cs="Arial"/>
          <w:szCs w:val="20"/>
          <w:lang w:eastAsia="ar-SA"/>
        </w:rPr>
        <w:t xml:space="preserve"> brutto</w:t>
      </w:r>
      <w:r w:rsidRPr="00705623">
        <w:rPr>
          <w:rFonts w:ascii="Arial" w:eastAsia="Times New Roman" w:hAnsi="Arial" w:cs="Arial"/>
          <w:szCs w:val="20"/>
          <w:lang w:eastAsia="ar-SA"/>
        </w:rPr>
        <w:t xml:space="preserve"> </w:t>
      </w:r>
      <w:r w:rsidR="000E78FD">
        <w:rPr>
          <w:rFonts w:ascii="Arial" w:eastAsia="Times New Roman" w:hAnsi="Arial" w:cs="Arial"/>
          <w:szCs w:val="20"/>
          <w:lang w:eastAsia="ar-SA"/>
        </w:rPr>
        <w:t>5</w:t>
      </w:r>
      <w:r w:rsidRPr="00705623">
        <w:rPr>
          <w:rFonts w:ascii="Arial" w:eastAsia="Times New Roman" w:hAnsi="Arial" w:cs="Arial"/>
          <w:szCs w:val="20"/>
          <w:lang w:eastAsia="ar-SA"/>
        </w:rPr>
        <w:t>00</w:t>
      </w:r>
      <w:r w:rsidR="000E78FD">
        <w:rPr>
          <w:rFonts w:ascii="Arial" w:eastAsia="Times New Roman" w:hAnsi="Arial" w:cs="Arial"/>
          <w:szCs w:val="20"/>
          <w:lang w:eastAsia="ar-SA"/>
        </w:rPr>
        <w:t>,00 (słownie: pięćset i 00/100)</w:t>
      </w:r>
      <w:r w:rsidRPr="00705623">
        <w:rPr>
          <w:rFonts w:ascii="Arial" w:eastAsia="Times New Roman" w:hAnsi="Arial" w:cs="Arial"/>
          <w:szCs w:val="20"/>
          <w:lang w:eastAsia="ar-SA"/>
        </w:rPr>
        <w:t xml:space="preserve"> złotych za każdy dzień opóźnienia.</w:t>
      </w:r>
    </w:p>
    <w:p w14:paraId="32EDF83E" w14:textId="029C543F" w:rsidR="00B32C5E" w:rsidRPr="00B32C5E" w:rsidRDefault="00B32C5E" w:rsidP="00B32C5E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B32C5E">
        <w:rPr>
          <w:rFonts w:ascii="Arial" w:eastAsia="Times New Roman" w:hAnsi="Arial" w:cs="Arial"/>
          <w:lang w:eastAsia="ar-SA"/>
        </w:rPr>
        <w:t xml:space="preserve">z tytułu odstąpienia od umowy przez Wykonawcę, z przyczyn niezależnych od Zamawiającego oraz z tytułu odstąpienia od umowy przez Zamawiającego z przyczyn zależnych od Wykonawcy w wysokości </w:t>
      </w:r>
      <w:r>
        <w:rPr>
          <w:rFonts w:ascii="Arial" w:eastAsia="Times New Roman" w:hAnsi="Arial" w:cs="Arial"/>
          <w:lang w:eastAsia="ar-SA"/>
        </w:rPr>
        <w:t>30</w:t>
      </w:r>
      <w:r w:rsidRPr="00B32C5E">
        <w:rPr>
          <w:rFonts w:ascii="Arial" w:eastAsia="Times New Roman" w:hAnsi="Arial" w:cs="Arial"/>
          <w:lang w:eastAsia="ar-SA"/>
        </w:rPr>
        <w:t>% wartości brutto przedmiotu umowy określonej w § 6 ust. 1.</w:t>
      </w:r>
    </w:p>
    <w:p w14:paraId="63F16196" w14:textId="77777777" w:rsidR="00B32C5E" w:rsidRDefault="00B32C5E" w:rsidP="00B32C5E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3881189B" w14:textId="094CD76F" w:rsidR="00B32C5E" w:rsidRDefault="00B32C5E" w:rsidP="00B32C5E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Zamawiający zapłaci Wykonawcy kary umowne:</w:t>
      </w:r>
    </w:p>
    <w:p w14:paraId="1A579EF3" w14:textId="77777777" w:rsidR="00B32C5E" w:rsidRPr="00B32C5E" w:rsidRDefault="00B32C5E" w:rsidP="00B23473">
      <w:pPr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B32C5E">
        <w:rPr>
          <w:rFonts w:ascii="Arial" w:eastAsia="Times New Roman" w:hAnsi="Arial" w:cs="Arial"/>
          <w:lang w:eastAsia="ar-SA"/>
        </w:rPr>
        <w:t>a)</w:t>
      </w:r>
      <w:r w:rsidRPr="00B32C5E">
        <w:rPr>
          <w:rFonts w:ascii="Arial" w:eastAsia="Times New Roman" w:hAnsi="Arial" w:cs="Arial"/>
          <w:lang w:eastAsia="ar-SA"/>
        </w:rPr>
        <w:tab/>
        <w:t>W przypadku niedotrzymania przez Zamawiającego terminu przekazania terenu robót zapłaci on Wykonawcy karę umowną w wysokości brutto 500,00 (słownie: pięćset) za każdy dzień opóźnienia.</w:t>
      </w:r>
    </w:p>
    <w:p w14:paraId="6AE56A9E" w14:textId="2E7994C3" w:rsidR="00B32C5E" w:rsidRPr="00705623" w:rsidRDefault="00B32C5E" w:rsidP="00B23473">
      <w:pPr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B32C5E">
        <w:rPr>
          <w:rFonts w:ascii="Arial" w:eastAsia="Times New Roman" w:hAnsi="Arial" w:cs="Arial"/>
          <w:lang w:eastAsia="ar-SA"/>
        </w:rPr>
        <w:t>b)</w:t>
      </w:r>
      <w:r w:rsidRPr="00B32C5E">
        <w:rPr>
          <w:rFonts w:ascii="Arial" w:eastAsia="Times New Roman" w:hAnsi="Arial" w:cs="Arial"/>
          <w:lang w:eastAsia="ar-SA"/>
        </w:rPr>
        <w:tab/>
        <w:t>W przypadku niedotrzymania przez Zamawiającego terminu dokonania odbioru końcowego robót zapłaci on Wykonawcy karę umową w wysokości brutto 1.000,00 (słownie: jeden tysiąc i 00/100) za każdy dzień zwłoki.</w:t>
      </w:r>
    </w:p>
    <w:p w14:paraId="0D1291FE" w14:textId="77777777" w:rsidR="00705623" w:rsidRPr="00705623" w:rsidRDefault="00705623" w:rsidP="00705623">
      <w:pPr>
        <w:suppressAutoHyphens/>
        <w:spacing w:after="0" w:line="240" w:lineRule="auto"/>
        <w:ind w:left="700"/>
        <w:jc w:val="both"/>
        <w:rPr>
          <w:rFonts w:ascii="Arial" w:eastAsia="Times New Roman" w:hAnsi="Arial" w:cs="Arial"/>
          <w:lang w:eastAsia="ar-SA"/>
        </w:rPr>
      </w:pPr>
    </w:p>
    <w:p w14:paraId="1C776463" w14:textId="77777777" w:rsidR="00705623" w:rsidRPr="00705623" w:rsidRDefault="00705623" w:rsidP="00705623">
      <w:pPr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Zamawiający i Wykonawca będą mogli wypowiedzieć zawartą umowę, a następnie odstąpić od jej realizacji, jeżeli Strona w sposób podstawowy narusza postanowienia niniejszej umowy, powodując tym samym utratę zasadniczych korzyści jakie mogą być osiągnięte </w:t>
      </w:r>
      <w:r w:rsidRPr="00705623">
        <w:rPr>
          <w:rFonts w:ascii="Arial" w:eastAsia="Times New Roman" w:hAnsi="Arial" w:cs="Arial"/>
          <w:lang w:eastAsia="ar-SA"/>
        </w:rPr>
        <w:br/>
        <w:t>w wyniku jej realizacji.</w:t>
      </w:r>
    </w:p>
    <w:p w14:paraId="2B52FCC3" w14:textId="77777777" w:rsidR="00705623" w:rsidRPr="00705623" w:rsidRDefault="00705623" w:rsidP="00705623">
      <w:pPr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29B793AB" w14:textId="77777777" w:rsidR="00705623" w:rsidRPr="00705623" w:rsidRDefault="00705623" w:rsidP="00705623">
      <w:pPr>
        <w:numPr>
          <w:ilvl w:val="1"/>
          <w:numId w:val="28"/>
        </w:numPr>
        <w:suppressAutoHyphens/>
        <w:spacing w:after="0" w:line="100" w:lineRule="atLeast"/>
        <w:contextualSpacing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Zamawiający może odstąpić od umowy jeżeli:</w:t>
      </w:r>
    </w:p>
    <w:p w14:paraId="02A8BDE6" w14:textId="77777777" w:rsidR="00705623" w:rsidRPr="00705623" w:rsidRDefault="00705623" w:rsidP="00705623">
      <w:pPr>
        <w:suppressAutoHyphens/>
        <w:spacing w:after="0" w:line="100" w:lineRule="atLeast"/>
        <w:ind w:left="567"/>
        <w:contextualSpacing/>
        <w:jc w:val="both"/>
        <w:rPr>
          <w:rFonts w:ascii="Arial" w:eastAsia="Times New Roman" w:hAnsi="Arial" w:cs="Arial"/>
          <w:lang w:eastAsia="ar-SA"/>
        </w:rPr>
      </w:pPr>
    </w:p>
    <w:p w14:paraId="1E89CB91" w14:textId="77777777" w:rsidR="00705623" w:rsidRPr="00705623" w:rsidRDefault="00705623" w:rsidP="00705623">
      <w:pPr>
        <w:numPr>
          <w:ilvl w:val="0"/>
          <w:numId w:val="11"/>
        </w:numPr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Wykonawca nie podjął realizacji robót objętych umową, pomimo wygrania przetargu</w:t>
      </w:r>
      <w:r w:rsidRPr="00705623">
        <w:rPr>
          <w:rFonts w:ascii="Arial" w:eastAsia="Times New Roman" w:hAnsi="Arial" w:cs="Arial"/>
          <w:lang w:eastAsia="ar-SA"/>
        </w:rPr>
        <w:br/>
        <w:t>i przekazania placu budowy, w ciągu 10 dni od daty wezwania go przez Zamawiającego do rozpoczęcia robót.</w:t>
      </w:r>
    </w:p>
    <w:p w14:paraId="27533732" w14:textId="77777777" w:rsidR="00705623" w:rsidRPr="00705623" w:rsidRDefault="00705623" w:rsidP="00705623">
      <w:pPr>
        <w:numPr>
          <w:ilvl w:val="0"/>
          <w:numId w:val="11"/>
        </w:numPr>
        <w:tabs>
          <w:tab w:val="num" w:pos="0"/>
        </w:tabs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Wykonawca pomimo uprzednich pisemnych zastrzeżeń Zamawiającego, nie wykonuje robót zgodnie z warunkami umownymi lub w rażący sposób zaniedbuje zobowiązania umowne.</w:t>
      </w:r>
    </w:p>
    <w:p w14:paraId="3E794883" w14:textId="77777777" w:rsidR="00705623" w:rsidRPr="00705623" w:rsidRDefault="00705623" w:rsidP="00705623">
      <w:pPr>
        <w:numPr>
          <w:ilvl w:val="0"/>
          <w:numId w:val="11"/>
        </w:numPr>
        <w:tabs>
          <w:tab w:val="num" w:pos="0"/>
        </w:tabs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Wykonawca zaniechał realizacji robót przez okres dłuższy niż 14 dni.</w:t>
      </w:r>
    </w:p>
    <w:p w14:paraId="4DDFB124" w14:textId="77777777" w:rsidR="00705623" w:rsidRPr="00705623" w:rsidRDefault="00705623" w:rsidP="00705623">
      <w:pPr>
        <w:numPr>
          <w:ilvl w:val="0"/>
          <w:numId w:val="11"/>
        </w:numPr>
        <w:tabs>
          <w:tab w:val="num" w:pos="0"/>
        </w:tabs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lastRenderedPageBreak/>
        <w:t>Wykonawca jest w zwłoce w stosunku do przedstawionego harmonogramu określonego w § 3 ust.1 pkt 1.6 o więcej niż 1 miesiąc.</w:t>
      </w:r>
    </w:p>
    <w:p w14:paraId="199B8CF8" w14:textId="77777777" w:rsidR="00705623" w:rsidRPr="00705623" w:rsidRDefault="00705623" w:rsidP="00705623">
      <w:pPr>
        <w:numPr>
          <w:ilvl w:val="0"/>
          <w:numId w:val="11"/>
        </w:numPr>
        <w:tabs>
          <w:tab w:val="num" w:pos="0"/>
        </w:tabs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Zamawiający powziął informację, że Wykonawca nie reguluje swoich zobowiązań pieniężnych lub został złożony wniosek o jego upadłość lub likwidację.</w:t>
      </w:r>
    </w:p>
    <w:p w14:paraId="7F7BC63B" w14:textId="77777777" w:rsidR="00705623" w:rsidRPr="00705623" w:rsidRDefault="00705623" w:rsidP="00705623">
      <w:pPr>
        <w:suppressAutoHyphens/>
        <w:spacing w:after="0" w:line="100" w:lineRule="atLeast"/>
        <w:ind w:left="720"/>
        <w:jc w:val="both"/>
        <w:rPr>
          <w:rFonts w:ascii="Arial" w:eastAsia="Times New Roman" w:hAnsi="Arial" w:cs="Arial"/>
          <w:lang w:eastAsia="ar-SA"/>
        </w:rPr>
      </w:pPr>
    </w:p>
    <w:p w14:paraId="4A70B1DB" w14:textId="77777777" w:rsidR="00705623" w:rsidRPr="00705623" w:rsidRDefault="00705623" w:rsidP="00705623">
      <w:pPr>
        <w:numPr>
          <w:ilvl w:val="1"/>
          <w:numId w:val="28"/>
        </w:numPr>
        <w:suppressAutoHyphens/>
        <w:spacing w:after="80" w:line="100" w:lineRule="atLeast"/>
        <w:ind w:left="567" w:hanging="567"/>
        <w:contextualSpacing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W przypadku odstąpienia od umowy, Wykonawca i Zamawiający w terminie 7 dni </w:t>
      </w:r>
      <w:r w:rsidRPr="00705623">
        <w:rPr>
          <w:rFonts w:ascii="Arial" w:eastAsia="Times New Roman" w:hAnsi="Arial" w:cs="Arial"/>
          <w:lang w:eastAsia="ar-SA"/>
        </w:rPr>
        <w:br/>
        <w:t>od odstąpienia zobowiązani są do sporządzenia protokołu robót w toku, wg stanu na dzień odstąpienia.</w:t>
      </w:r>
    </w:p>
    <w:p w14:paraId="6063F21A" w14:textId="77777777" w:rsidR="00705623" w:rsidRPr="00705623" w:rsidRDefault="00705623" w:rsidP="00705623">
      <w:pPr>
        <w:suppressAutoHyphens/>
        <w:spacing w:after="80" w:line="100" w:lineRule="atLeast"/>
        <w:ind w:left="567"/>
        <w:contextualSpacing/>
        <w:jc w:val="both"/>
        <w:rPr>
          <w:rFonts w:ascii="Arial" w:eastAsia="Times New Roman" w:hAnsi="Arial" w:cs="Arial"/>
          <w:lang w:eastAsia="ar-SA"/>
        </w:rPr>
      </w:pPr>
    </w:p>
    <w:p w14:paraId="754BBD96" w14:textId="77777777" w:rsidR="00705623" w:rsidRPr="00705623" w:rsidRDefault="00705623" w:rsidP="00705623">
      <w:pPr>
        <w:numPr>
          <w:ilvl w:val="1"/>
          <w:numId w:val="28"/>
        </w:numPr>
        <w:tabs>
          <w:tab w:val="left" w:pos="284"/>
        </w:tabs>
        <w:suppressAutoHyphens/>
        <w:spacing w:after="0" w:line="100" w:lineRule="atLeast"/>
        <w:ind w:left="567" w:hanging="567"/>
        <w:contextualSpacing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Strony zastrzegają prawo dochodzenia odszkodowania uzupełniającego w przypadku, gdy wysokość szkody przewyższy należne kary umowne.</w:t>
      </w:r>
    </w:p>
    <w:p w14:paraId="75B52424" w14:textId="77777777" w:rsidR="00705623" w:rsidRPr="00705623" w:rsidRDefault="00705623" w:rsidP="00705623">
      <w:pPr>
        <w:tabs>
          <w:tab w:val="left" w:pos="284"/>
        </w:tabs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</w:p>
    <w:p w14:paraId="413874A3" w14:textId="77777777" w:rsidR="00705623" w:rsidRPr="00705623" w:rsidRDefault="00705623" w:rsidP="00705623">
      <w:pPr>
        <w:numPr>
          <w:ilvl w:val="1"/>
          <w:numId w:val="28"/>
        </w:numPr>
        <w:tabs>
          <w:tab w:val="left" w:pos="284"/>
        </w:tabs>
        <w:suppressAutoHyphens/>
        <w:spacing w:after="0" w:line="100" w:lineRule="atLeast"/>
        <w:ind w:left="567" w:hanging="567"/>
        <w:contextualSpacing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W pozostałych przypadkach Strony ponoszą odpowiedzialność na zasadach ogólnych Kodeksu cywilnego.</w:t>
      </w:r>
    </w:p>
    <w:p w14:paraId="2DDF58EC" w14:textId="77777777" w:rsidR="00705623" w:rsidRPr="00705623" w:rsidRDefault="00705623" w:rsidP="00705623">
      <w:pPr>
        <w:suppressAutoHyphens/>
        <w:spacing w:after="0" w:line="240" w:lineRule="auto"/>
        <w:ind w:left="720"/>
        <w:contextualSpacing/>
        <w:rPr>
          <w:rFonts w:ascii="Arial" w:eastAsia="Times New Roman" w:hAnsi="Arial" w:cs="Arial"/>
          <w:lang w:eastAsia="ar-SA"/>
        </w:rPr>
      </w:pPr>
    </w:p>
    <w:p w14:paraId="2E2CB4FF" w14:textId="6A1B1810" w:rsidR="006421AB" w:rsidRPr="009129B3" w:rsidRDefault="009129B3" w:rsidP="009129B3">
      <w:pPr>
        <w:pStyle w:val="Akapitzlist"/>
        <w:numPr>
          <w:ilvl w:val="1"/>
          <w:numId w:val="28"/>
        </w:numPr>
        <w:jc w:val="both"/>
        <w:rPr>
          <w:rFonts w:ascii="Arial" w:eastAsia="Times New Roman" w:hAnsi="Arial" w:cs="Arial"/>
          <w:szCs w:val="20"/>
          <w:lang w:eastAsia="ar-SA"/>
        </w:rPr>
      </w:pPr>
      <w:r w:rsidRPr="009129B3">
        <w:rPr>
          <w:rFonts w:ascii="Arial" w:eastAsia="Times New Roman" w:hAnsi="Arial" w:cs="Arial"/>
          <w:szCs w:val="20"/>
          <w:lang w:eastAsia="ar-SA"/>
        </w:rPr>
        <w:t>Wykonawca oświadcza, że wyraża zgodę na potrącenie naliczonych kar umownych, z wynagrodzenia za wykonanie przedmiotu umowy.</w:t>
      </w:r>
    </w:p>
    <w:p w14:paraId="0D9371E2" w14:textId="77777777" w:rsidR="00705623" w:rsidRPr="00705623" w:rsidRDefault="00705623" w:rsidP="00705623">
      <w:pPr>
        <w:tabs>
          <w:tab w:val="left" w:pos="4536"/>
          <w:tab w:val="left" w:pos="5103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§ 11</w:t>
      </w:r>
    </w:p>
    <w:p w14:paraId="6C849FB3" w14:textId="77777777" w:rsidR="00705623" w:rsidRPr="00705623" w:rsidRDefault="00705623" w:rsidP="00705623">
      <w:pPr>
        <w:suppressAutoHyphens/>
        <w:spacing w:after="12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UBEZPIECZENIE</w:t>
      </w:r>
    </w:p>
    <w:p w14:paraId="36EF8380" w14:textId="40690299" w:rsidR="00705623" w:rsidRPr="00705623" w:rsidRDefault="00705623" w:rsidP="00705623">
      <w:pPr>
        <w:numPr>
          <w:ilvl w:val="1"/>
          <w:numId w:val="21"/>
        </w:numPr>
        <w:suppressAutoHyphens/>
        <w:spacing w:after="80" w:line="100" w:lineRule="atLeast"/>
        <w:ind w:left="567" w:hanging="56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Wykonawca w okresie trwania Umowy zobowiązany jest do posiadania ubezpieczenia od odpowiedzialności cywilnej w zakresie prowadzonej działalności gospodarczej </w:t>
      </w:r>
      <w:r w:rsidRPr="00705623">
        <w:rPr>
          <w:rFonts w:ascii="Arial" w:eastAsia="Times New Roman" w:hAnsi="Arial" w:cs="Arial"/>
          <w:lang w:eastAsia="ar-SA"/>
        </w:rPr>
        <w:br/>
        <w:t xml:space="preserve">na kwotę min. </w:t>
      </w:r>
      <w:r w:rsidR="000E78FD">
        <w:rPr>
          <w:rFonts w:ascii="Arial" w:eastAsia="Times New Roman" w:hAnsi="Arial" w:cs="Arial"/>
          <w:lang w:eastAsia="ar-SA"/>
        </w:rPr>
        <w:t>50.</w:t>
      </w:r>
      <w:r w:rsidRPr="00705623">
        <w:rPr>
          <w:rFonts w:ascii="Arial" w:eastAsia="Times New Roman" w:hAnsi="Arial" w:cs="Arial"/>
          <w:lang w:eastAsia="ar-SA"/>
        </w:rPr>
        <w:t>000,00 zł.</w:t>
      </w:r>
    </w:p>
    <w:p w14:paraId="1D948784" w14:textId="77777777" w:rsidR="00705623" w:rsidRPr="00705623" w:rsidRDefault="00705623" w:rsidP="00705623">
      <w:pPr>
        <w:tabs>
          <w:tab w:val="left" w:pos="360"/>
        </w:tabs>
        <w:suppressAutoHyphens/>
        <w:spacing w:after="80" w:line="100" w:lineRule="atLeast"/>
        <w:ind w:left="567" w:hanging="283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ab/>
      </w:r>
      <w:r w:rsidRPr="00705623">
        <w:rPr>
          <w:rFonts w:ascii="Arial" w:eastAsia="Times New Roman" w:hAnsi="Arial" w:cs="Arial"/>
          <w:lang w:eastAsia="ar-SA"/>
        </w:rPr>
        <w:tab/>
        <w:t xml:space="preserve"> </w:t>
      </w:r>
    </w:p>
    <w:p w14:paraId="661F8767" w14:textId="77777777" w:rsidR="00705623" w:rsidRPr="00705623" w:rsidRDefault="00705623" w:rsidP="00705623">
      <w:pPr>
        <w:numPr>
          <w:ilvl w:val="1"/>
          <w:numId w:val="21"/>
        </w:numPr>
        <w:tabs>
          <w:tab w:val="left" w:pos="360"/>
        </w:tabs>
        <w:suppressAutoHyphens/>
        <w:spacing w:after="80" w:line="100" w:lineRule="atLeast"/>
        <w:ind w:left="567" w:hanging="578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W przypadku wygaśnięcia umowy ubezpieczenia przed końcem realizacji przedmiotu umowy Wykonawca zobowiązuje się do zawarcia nowego ubezpieczenia </w:t>
      </w:r>
      <w:r w:rsidRPr="00705623">
        <w:rPr>
          <w:rFonts w:ascii="Arial" w:eastAsia="Times New Roman" w:hAnsi="Arial" w:cs="Arial"/>
          <w:lang w:eastAsia="ar-SA"/>
        </w:rPr>
        <w:br/>
        <w:t>z zachowaniem ciągłości ubezpieczenia i do przedłożenia Zamawiającemu do wglądu oryginału odnowionego ubezpieczenia w terminie 4 dni kalendarzowych od daty jego zawarcia.</w:t>
      </w:r>
    </w:p>
    <w:p w14:paraId="629A59F3" w14:textId="77777777" w:rsidR="00705623" w:rsidRPr="00705623" w:rsidRDefault="00705623" w:rsidP="0070562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§ 12</w:t>
      </w:r>
    </w:p>
    <w:p w14:paraId="5679AFD2" w14:textId="77777777" w:rsidR="00705623" w:rsidRPr="00705623" w:rsidRDefault="00705623" w:rsidP="00705623">
      <w:pPr>
        <w:suppressAutoHyphens/>
        <w:spacing w:after="120" w:line="240" w:lineRule="auto"/>
        <w:ind w:left="340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PRZEDSTAWICIELE STRON NA BUDOWIE</w:t>
      </w:r>
    </w:p>
    <w:p w14:paraId="155ADE63" w14:textId="77777777" w:rsidR="00705623" w:rsidRPr="00705623" w:rsidRDefault="00705623" w:rsidP="00705623">
      <w:pPr>
        <w:tabs>
          <w:tab w:val="left" w:pos="567"/>
        </w:tabs>
        <w:suppressAutoHyphens/>
        <w:spacing w:after="0" w:line="100" w:lineRule="atLeast"/>
        <w:ind w:left="567" w:hanging="56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12.1. Wykonawca wyznacza ………………….………………………………, jako kierownika budowy, legitymującego się uprawnieniami wykonawczymi w specjalności ……………………………........ do kierowania robotami budowlanymi bez ograniczeń, w zakresie objętym umową.</w:t>
      </w:r>
    </w:p>
    <w:p w14:paraId="5A12404C" w14:textId="77777777" w:rsidR="00705623" w:rsidRPr="00705623" w:rsidRDefault="00705623" w:rsidP="00705623">
      <w:pPr>
        <w:tabs>
          <w:tab w:val="left" w:pos="567"/>
        </w:tabs>
        <w:suppressAutoHyphens/>
        <w:spacing w:after="0" w:line="100" w:lineRule="atLeast"/>
        <w:ind w:left="56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Nr telefonu ………………………., adres e-mail ...................................................</w:t>
      </w:r>
    </w:p>
    <w:p w14:paraId="093996A1" w14:textId="77777777" w:rsidR="00705623" w:rsidRPr="00705623" w:rsidRDefault="00705623" w:rsidP="00705623">
      <w:pPr>
        <w:tabs>
          <w:tab w:val="left" w:pos="0"/>
        </w:tabs>
        <w:suppressAutoHyphens/>
        <w:spacing w:after="0" w:line="100" w:lineRule="atLeast"/>
        <w:ind w:left="567" w:hanging="56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12.2. Zamawiający ustanawia ………………….………………………………, jako inspektora nadzoru inwestorskiego</w:t>
      </w:r>
    </w:p>
    <w:p w14:paraId="01544B00" w14:textId="77777777" w:rsidR="00705623" w:rsidRPr="00705623" w:rsidRDefault="00705623" w:rsidP="00705623">
      <w:pPr>
        <w:suppressAutoHyphens/>
        <w:spacing w:after="0" w:line="100" w:lineRule="atLeast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12.3. Strony ustalają, że w przypadku konieczności zmiany upoważnionych przedstawicieli,   </w:t>
      </w:r>
    </w:p>
    <w:p w14:paraId="19CDEE6F" w14:textId="77777777" w:rsidR="00705623" w:rsidRPr="00705623" w:rsidRDefault="00705623" w:rsidP="00705623">
      <w:pPr>
        <w:suppressAutoHyphens/>
        <w:spacing w:after="0" w:line="100" w:lineRule="atLeast"/>
        <w:ind w:left="426" w:hanging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      nie jest wymagana forma</w:t>
      </w:r>
      <w:r w:rsidRPr="00705623">
        <w:rPr>
          <w:rFonts w:ascii="Arial" w:eastAsia="Times New Roman" w:hAnsi="Arial" w:cs="Arial"/>
          <w:b/>
          <w:lang w:eastAsia="ar-SA"/>
        </w:rPr>
        <w:t xml:space="preserve"> </w:t>
      </w:r>
      <w:r w:rsidRPr="00705623">
        <w:rPr>
          <w:rFonts w:ascii="Arial" w:eastAsia="Times New Roman" w:hAnsi="Arial" w:cs="Arial"/>
          <w:lang w:eastAsia="ar-SA"/>
        </w:rPr>
        <w:t>aneksu, lecz pisemne zawiadomienie.</w:t>
      </w:r>
    </w:p>
    <w:p w14:paraId="0C40CAFB" w14:textId="77777777" w:rsidR="00705623" w:rsidRPr="00705623" w:rsidRDefault="00705623" w:rsidP="00705623">
      <w:pPr>
        <w:tabs>
          <w:tab w:val="left" w:pos="426"/>
        </w:tabs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</w:p>
    <w:p w14:paraId="2CB7B612" w14:textId="77777777" w:rsidR="00705623" w:rsidRPr="00705623" w:rsidRDefault="00705623" w:rsidP="00705623">
      <w:pPr>
        <w:suppressAutoHyphens/>
        <w:spacing w:after="12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§ 13</w:t>
      </w:r>
    </w:p>
    <w:p w14:paraId="1ED0992F" w14:textId="77777777" w:rsidR="00705623" w:rsidRPr="00705623" w:rsidRDefault="00705623" w:rsidP="00705623">
      <w:pPr>
        <w:suppressAutoHyphens/>
        <w:spacing w:after="120" w:line="240" w:lineRule="auto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Specyfikacja Istotnych Warunków Zamówienia (SIWZ) oraz oferta stanowią integralną część przedmiotowej umowy.</w:t>
      </w:r>
    </w:p>
    <w:p w14:paraId="43916A97" w14:textId="77777777" w:rsidR="00705623" w:rsidRPr="00705623" w:rsidRDefault="00705623" w:rsidP="0070562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§14</w:t>
      </w:r>
    </w:p>
    <w:p w14:paraId="3CB30221" w14:textId="77777777" w:rsidR="00705623" w:rsidRPr="00705623" w:rsidRDefault="00705623" w:rsidP="00705623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705623">
        <w:rPr>
          <w:rFonts w:ascii="Arial" w:eastAsia="Times New Roman" w:hAnsi="Arial" w:cs="Arial"/>
          <w:b/>
        </w:rPr>
        <w:t>MOŻLIWE ZMIANY W ZAWARTEJ UMOWIE ORAZ WARUNKI TAKIEJ ZMIANY</w:t>
      </w:r>
    </w:p>
    <w:p w14:paraId="3A6570EC" w14:textId="77777777" w:rsidR="00705623" w:rsidRPr="00705623" w:rsidRDefault="00705623" w:rsidP="00705623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</w:rPr>
      </w:pPr>
    </w:p>
    <w:p w14:paraId="60A9EBC5" w14:textId="77777777" w:rsidR="00705623" w:rsidRPr="00705623" w:rsidRDefault="00705623" w:rsidP="0070562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705623">
        <w:rPr>
          <w:rFonts w:ascii="Arial" w:eastAsia="Times New Roman" w:hAnsi="Arial" w:cs="Arial"/>
        </w:rPr>
        <w:t>Umowa może być zmieniona w stosunku do złożonej oferty i na niżej wymienionych warunkach:</w:t>
      </w:r>
    </w:p>
    <w:p w14:paraId="71C6BCD4" w14:textId="77777777" w:rsidR="00705623" w:rsidRPr="00705623" w:rsidRDefault="00705623" w:rsidP="0070562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</w:p>
    <w:p w14:paraId="7047102B" w14:textId="77777777" w:rsidR="00705623" w:rsidRPr="00705623" w:rsidRDefault="00705623" w:rsidP="00705623">
      <w:pPr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14.1. Zmiana terminu realizacji przedmiotu umowy:</w:t>
      </w:r>
    </w:p>
    <w:p w14:paraId="714424E6" w14:textId="77777777" w:rsidR="00705623" w:rsidRPr="00705623" w:rsidRDefault="00705623" w:rsidP="00705623">
      <w:pPr>
        <w:numPr>
          <w:ilvl w:val="0"/>
          <w:numId w:val="3"/>
        </w:numPr>
        <w:tabs>
          <w:tab w:val="left" w:pos="264"/>
          <w:tab w:val="num" w:pos="511"/>
          <w:tab w:val="left" w:pos="709"/>
        </w:tabs>
        <w:suppressAutoHyphens/>
        <w:spacing w:after="0" w:line="100" w:lineRule="atLeast"/>
        <w:ind w:left="511" w:hanging="22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lastRenderedPageBreak/>
        <w:t>zmiany spowodowane warunkami atmosferycznymi, w szczególności klęski żywiołowe i udokumentowane warunki atmosferyczne uniemożliwiające realizację robót,</w:t>
      </w:r>
    </w:p>
    <w:p w14:paraId="5E487F51" w14:textId="77777777" w:rsidR="00705623" w:rsidRPr="00705623" w:rsidRDefault="00705623" w:rsidP="00705623">
      <w:pPr>
        <w:numPr>
          <w:ilvl w:val="0"/>
          <w:numId w:val="3"/>
        </w:numPr>
        <w:tabs>
          <w:tab w:val="left" w:pos="264"/>
          <w:tab w:val="num" w:pos="511"/>
        </w:tabs>
        <w:suppressAutoHyphens/>
        <w:spacing w:after="0" w:line="100" w:lineRule="atLeast"/>
        <w:ind w:left="511" w:hanging="22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zmiany będące następstwem działania osób trzecich, za których Zamawiający nie ponosi  odpowiedzialności,</w:t>
      </w:r>
    </w:p>
    <w:p w14:paraId="1E4938B2" w14:textId="77777777" w:rsidR="00705623" w:rsidRPr="00705623" w:rsidRDefault="00705623" w:rsidP="00705623">
      <w:pPr>
        <w:numPr>
          <w:ilvl w:val="0"/>
          <w:numId w:val="3"/>
        </w:numPr>
        <w:tabs>
          <w:tab w:val="left" w:pos="264"/>
          <w:tab w:val="num" w:pos="511"/>
        </w:tabs>
        <w:suppressAutoHyphens/>
        <w:spacing w:after="80" w:line="100" w:lineRule="atLeast"/>
        <w:ind w:left="511" w:hanging="22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zmiany będące następstwem konieczności usunięcia błędów lub wprowadzenia zmian w dokumentacji technicznej</w:t>
      </w:r>
    </w:p>
    <w:p w14:paraId="7A10B836" w14:textId="5A49FF09" w:rsidR="00705623" w:rsidRPr="00705623" w:rsidRDefault="00705623" w:rsidP="00705623">
      <w:pPr>
        <w:numPr>
          <w:ilvl w:val="0"/>
          <w:numId w:val="3"/>
        </w:numPr>
        <w:tabs>
          <w:tab w:val="left" w:pos="264"/>
          <w:tab w:val="num" w:pos="511"/>
        </w:tabs>
        <w:suppressAutoHyphens/>
        <w:spacing w:after="80" w:line="100" w:lineRule="atLeast"/>
        <w:ind w:left="511" w:hanging="22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i/>
          <w:iCs/>
          <w:lang w:eastAsia="pl-PL"/>
        </w:rPr>
        <w:t xml:space="preserve"> </w:t>
      </w:r>
      <w:r w:rsidRPr="00705623">
        <w:rPr>
          <w:rFonts w:ascii="Arial" w:eastAsia="Times New Roman" w:hAnsi="Arial" w:cs="Arial"/>
          <w:lang w:eastAsia="pl-PL"/>
        </w:rPr>
        <w:t xml:space="preserve">zmiany będące następstwem obowiązujących przepisów prawa wpływających </w:t>
      </w:r>
      <w:r w:rsidRPr="00705623">
        <w:rPr>
          <w:rFonts w:ascii="Arial" w:eastAsia="Times New Roman" w:hAnsi="Arial" w:cs="Arial"/>
          <w:lang w:eastAsia="pl-PL"/>
        </w:rPr>
        <w:br/>
        <w:t>na termin i sposób wykonania przedmiotu Umowy, w tym w szczególności wynikających ze zmian Ustawy z dnia 2 marca 2020 r. o szczególnych rozwiązaniach związanych z zapobieganiem, przeciwdziałaniem i zwalczaniem COVID – 19, innych chorób zakaźnych oraz wywołanych nimi sytuacji kryzysowych (Dz. U. z 2020 r., poz. 374, dalej zwanej: „specustawą”)</w:t>
      </w:r>
      <w:r w:rsidR="006421AB">
        <w:rPr>
          <w:rFonts w:ascii="Arial" w:eastAsia="Times New Roman" w:hAnsi="Arial" w:cs="Arial"/>
          <w:lang w:eastAsia="pl-PL"/>
        </w:rPr>
        <w:t xml:space="preserve"> również tych</w:t>
      </w:r>
      <w:r w:rsidRPr="00705623">
        <w:rPr>
          <w:rFonts w:ascii="Arial" w:eastAsia="Times New Roman" w:hAnsi="Arial" w:cs="Arial"/>
          <w:lang w:eastAsia="pl-PL"/>
        </w:rPr>
        <w:t xml:space="preserve"> wchodzących w życie po dniu zawarcia Umowy,</w:t>
      </w:r>
    </w:p>
    <w:p w14:paraId="6E77EE9E" w14:textId="77777777" w:rsidR="00705623" w:rsidRPr="00705623" w:rsidRDefault="00705623" w:rsidP="00705623">
      <w:pPr>
        <w:numPr>
          <w:ilvl w:val="0"/>
          <w:numId w:val="3"/>
        </w:numPr>
        <w:tabs>
          <w:tab w:val="left" w:pos="264"/>
          <w:tab w:val="num" w:pos="511"/>
        </w:tabs>
        <w:suppressAutoHyphens/>
        <w:spacing w:after="80" w:line="100" w:lineRule="atLeast"/>
        <w:ind w:left="511" w:hanging="22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pl-PL"/>
        </w:rPr>
        <w:t>zmiany będące następstwem przedłużenia przez władze państwowe stanu epidemii lub dokonania zmiany tego stanu na inny stan wyjątkowy, ograniczający normalny sposób funkcjonowania państwa.</w:t>
      </w:r>
    </w:p>
    <w:p w14:paraId="0A0A1F1C" w14:textId="77777777" w:rsidR="00705623" w:rsidRPr="00705623" w:rsidRDefault="00705623" w:rsidP="00705623">
      <w:pPr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14.2. Zmiana sposobu świadczenia – zmiany technologiczne:</w:t>
      </w:r>
    </w:p>
    <w:p w14:paraId="41582474" w14:textId="77777777" w:rsidR="00705623" w:rsidRPr="00705623" w:rsidRDefault="00705623" w:rsidP="00705623">
      <w:pPr>
        <w:numPr>
          <w:ilvl w:val="0"/>
          <w:numId w:val="4"/>
        </w:numPr>
        <w:tabs>
          <w:tab w:val="clear" w:pos="360"/>
          <w:tab w:val="left" w:pos="264"/>
          <w:tab w:val="num" w:pos="511"/>
        </w:tabs>
        <w:suppressAutoHyphens/>
        <w:spacing w:after="0" w:line="100" w:lineRule="atLeast"/>
        <w:ind w:left="511" w:hanging="22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niedostępność na rynku materiałów lub urządzeń wskazanych w ofercie, dokumentacji projektowej lub technicznej, spowodowana zaprzestaniem produkcji lub wycofaniem </w:t>
      </w:r>
      <w:r w:rsidRPr="00705623">
        <w:rPr>
          <w:rFonts w:ascii="Arial" w:eastAsia="Times New Roman" w:hAnsi="Arial" w:cs="Arial"/>
          <w:lang w:eastAsia="ar-SA"/>
        </w:rPr>
        <w:br/>
        <w:t>z rynku tych materiałów lub urządzeń,</w:t>
      </w:r>
    </w:p>
    <w:p w14:paraId="6D7B4137" w14:textId="77777777" w:rsidR="00705623" w:rsidRPr="00705623" w:rsidRDefault="00705623" w:rsidP="00705623">
      <w:pPr>
        <w:numPr>
          <w:ilvl w:val="0"/>
          <w:numId w:val="4"/>
        </w:numPr>
        <w:tabs>
          <w:tab w:val="clear" w:pos="360"/>
          <w:tab w:val="left" w:pos="264"/>
          <w:tab w:val="num" w:pos="511"/>
        </w:tabs>
        <w:suppressAutoHyphens/>
        <w:spacing w:after="0" w:line="100" w:lineRule="atLeast"/>
        <w:ind w:left="511" w:hanging="22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pojawienie się na rynku materiałów, części lub urządzeń nowszej generacji pozwalających na zmniejszenie kosztów eksploatacji wykonanego przedmiotu umowy,</w:t>
      </w:r>
    </w:p>
    <w:p w14:paraId="2C81DB56" w14:textId="77777777" w:rsidR="00705623" w:rsidRPr="00705623" w:rsidRDefault="00705623" w:rsidP="00705623">
      <w:pPr>
        <w:numPr>
          <w:ilvl w:val="0"/>
          <w:numId w:val="4"/>
        </w:numPr>
        <w:tabs>
          <w:tab w:val="clear" w:pos="360"/>
          <w:tab w:val="left" w:pos="264"/>
          <w:tab w:val="num" w:pos="511"/>
        </w:tabs>
        <w:suppressAutoHyphens/>
        <w:spacing w:after="0" w:line="100" w:lineRule="atLeast"/>
        <w:ind w:left="511" w:hanging="22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konieczność zrealizowania zadania przy zastosowaniu innych rozwiązań technicznych</w:t>
      </w:r>
      <w:r w:rsidRPr="00705623">
        <w:rPr>
          <w:rFonts w:ascii="Arial" w:eastAsia="Times New Roman" w:hAnsi="Arial" w:cs="Arial"/>
          <w:lang w:eastAsia="ar-SA"/>
        </w:rPr>
        <w:br/>
        <w:t>i technologicznych niż wskazane w ofercie, w sytuacji gdyby zastosowanie przewidzianych rozwiązań groziło niewykonaniem lub wadliwym wykonaniem zadania,</w:t>
      </w:r>
    </w:p>
    <w:p w14:paraId="0CC82B91" w14:textId="77777777" w:rsidR="00705623" w:rsidRPr="00705623" w:rsidRDefault="00705623" w:rsidP="00705623">
      <w:pPr>
        <w:numPr>
          <w:ilvl w:val="0"/>
          <w:numId w:val="4"/>
        </w:numPr>
        <w:tabs>
          <w:tab w:val="clear" w:pos="360"/>
          <w:tab w:val="left" w:pos="426"/>
          <w:tab w:val="num" w:pos="511"/>
        </w:tabs>
        <w:suppressAutoHyphens/>
        <w:spacing w:after="0" w:line="100" w:lineRule="atLeast"/>
        <w:ind w:left="511" w:hanging="22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zmiana ilości robót budowlanych wynikająca ze zmiany projektu, której nie przewidziano w dniu zawarcia umowy, a jest konieczna do uzyskania efektu końcowego,</w:t>
      </w:r>
    </w:p>
    <w:p w14:paraId="763C0B6D" w14:textId="77777777" w:rsidR="00705623" w:rsidRPr="00705623" w:rsidRDefault="00705623" w:rsidP="00705623">
      <w:pPr>
        <w:numPr>
          <w:ilvl w:val="0"/>
          <w:numId w:val="4"/>
        </w:numPr>
        <w:tabs>
          <w:tab w:val="clear" w:pos="360"/>
          <w:tab w:val="left" w:pos="264"/>
          <w:tab w:val="num" w:pos="511"/>
        </w:tabs>
        <w:suppressAutoHyphens/>
        <w:spacing w:after="0" w:line="100" w:lineRule="atLeast"/>
        <w:ind w:left="511" w:hanging="22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zmiana na podstawie art. 23 pkt. 1 ustawy Prawo budowlane dot. zmiany </w:t>
      </w:r>
      <w:r w:rsidRPr="00705623">
        <w:rPr>
          <w:rFonts w:ascii="Arial" w:eastAsia="Times New Roman" w:hAnsi="Arial" w:cs="Arial"/>
          <w:lang w:eastAsia="ar-SA"/>
        </w:rPr>
        <w:br/>
        <w:t>w rozwiązaniach projektowych, jeżeli są one uzasadnione koniecznością zwiększenia bezpieczeństwa realizacji robót budowlanych lub usprawnienia procesu budowy,</w:t>
      </w:r>
    </w:p>
    <w:p w14:paraId="788F45D0" w14:textId="77777777" w:rsidR="00705623" w:rsidRPr="00705623" w:rsidRDefault="00705623" w:rsidP="00705623">
      <w:pPr>
        <w:numPr>
          <w:ilvl w:val="0"/>
          <w:numId w:val="4"/>
        </w:numPr>
        <w:tabs>
          <w:tab w:val="clear" w:pos="360"/>
          <w:tab w:val="left" w:pos="264"/>
          <w:tab w:val="num" w:pos="511"/>
        </w:tabs>
        <w:suppressAutoHyphens/>
        <w:spacing w:after="0" w:line="100" w:lineRule="atLeast"/>
        <w:ind w:left="511" w:hanging="227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zmiany które zostały dokonane podczas wykonywania robót i nie odstępują </w:t>
      </w:r>
      <w:r w:rsidRPr="00705623">
        <w:rPr>
          <w:rFonts w:ascii="Arial" w:eastAsia="Times New Roman" w:hAnsi="Arial" w:cs="Arial"/>
          <w:lang w:eastAsia="ar-SA"/>
        </w:rPr>
        <w:br/>
        <w:t>od założonych rozwiązań.</w:t>
      </w:r>
    </w:p>
    <w:p w14:paraId="2B762816" w14:textId="77777777" w:rsidR="00705623" w:rsidRPr="00705623" w:rsidRDefault="00705623" w:rsidP="00705623">
      <w:pPr>
        <w:numPr>
          <w:ilvl w:val="1"/>
          <w:numId w:val="22"/>
        </w:numPr>
        <w:suppressAutoHyphens/>
        <w:spacing w:after="0" w:line="100" w:lineRule="atLeast"/>
        <w:contextualSpacing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Pozostałe zmiany:</w:t>
      </w:r>
    </w:p>
    <w:p w14:paraId="6EECA0A4" w14:textId="77777777" w:rsidR="00705623" w:rsidRPr="00705623" w:rsidRDefault="00705623" w:rsidP="00705623">
      <w:pPr>
        <w:numPr>
          <w:ilvl w:val="0"/>
          <w:numId w:val="5"/>
        </w:numPr>
        <w:suppressAutoHyphens/>
        <w:spacing w:after="0" w:line="100" w:lineRule="atLeast"/>
        <w:ind w:left="284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Siła wyższa uniemożliwiająca wykonanie przedmiotu zamówienia.</w:t>
      </w:r>
    </w:p>
    <w:p w14:paraId="06DBACD1" w14:textId="77777777" w:rsidR="00705623" w:rsidRPr="00705623" w:rsidRDefault="00705623" w:rsidP="00705623">
      <w:pPr>
        <w:numPr>
          <w:ilvl w:val="0"/>
          <w:numId w:val="5"/>
        </w:numPr>
        <w:suppressAutoHyphens/>
        <w:spacing w:after="0" w:line="100" w:lineRule="atLeast"/>
        <w:ind w:left="284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Zmiana danych związanych z obsługą  administracyjno-organizacyjną umowy.</w:t>
      </w:r>
    </w:p>
    <w:p w14:paraId="34817D82" w14:textId="77777777" w:rsidR="00705623" w:rsidRPr="00705623" w:rsidRDefault="00705623" w:rsidP="00705623">
      <w:pPr>
        <w:numPr>
          <w:ilvl w:val="1"/>
          <w:numId w:val="22"/>
        </w:numPr>
        <w:tabs>
          <w:tab w:val="left" w:pos="264"/>
          <w:tab w:val="left" w:pos="709"/>
          <w:tab w:val="left" w:pos="851"/>
        </w:tabs>
        <w:suppressAutoHyphens/>
        <w:spacing w:after="0" w:line="100" w:lineRule="atLeast"/>
        <w:contextualSpacing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Zmiana umowy nastąpić może z inicjatywy Zamawiającego albo Wykonawcy poprzez przedstawienie drugiej stronie propozycji zmian w formie pisemnej, które powinny zawierać:</w:t>
      </w:r>
    </w:p>
    <w:p w14:paraId="66B8A4D0" w14:textId="77777777" w:rsidR="00705623" w:rsidRPr="00705623" w:rsidRDefault="00705623" w:rsidP="00705623">
      <w:pPr>
        <w:tabs>
          <w:tab w:val="left" w:pos="264"/>
          <w:tab w:val="left" w:pos="1440"/>
        </w:tabs>
        <w:spacing w:after="0" w:line="240" w:lineRule="auto"/>
        <w:ind w:left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a) opis zmiany,</w:t>
      </w:r>
    </w:p>
    <w:p w14:paraId="5497AF6E" w14:textId="77777777" w:rsidR="00705623" w:rsidRPr="00705623" w:rsidRDefault="00705623" w:rsidP="00705623">
      <w:pPr>
        <w:tabs>
          <w:tab w:val="left" w:pos="264"/>
          <w:tab w:val="left" w:pos="1440"/>
        </w:tabs>
        <w:spacing w:after="0" w:line="240" w:lineRule="auto"/>
        <w:ind w:left="284" w:firstLine="142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b) uzasadnienie zmiany,</w:t>
      </w:r>
    </w:p>
    <w:p w14:paraId="5A31F011" w14:textId="77777777" w:rsidR="00705623" w:rsidRPr="00705623" w:rsidRDefault="00705623" w:rsidP="00705623">
      <w:pPr>
        <w:tabs>
          <w:tab w:val="left" w:pos="264"/>
          <w:tab w:val="left" w:pos="1440"/>
        </w:tabs>
        <w:spacing w:after="0" w:line="240" w:lineRule="auto"/>
        <w:ind w:left="739" w:hanging="313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c) koszt zmiany oraz jego wpływ na wysokość wynagrodzenia,</w:t>
      </w:r>
    </w:p>
    <w:p w14:paraId="48D3A59A" w14:textId="77777777" w:rsidR="00705623" w:rsidRPr="00705623" w:rsidRDefault="00705623" w:rsidP="00705623">
      <w:pPr>
        <w:tabs>
          <w:tab w:val="left" w:pos="264"/>
          <w:tab w:val="left" w:pos="1440"/>
        </w:tabs>
        <w:spacing w:after="0" w:line="240" w:lineRule="auto"/>
        <w:ind w:left="426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d) czas wykonania zmiany oraz wpływ zmiany na termin zakończenia umowy.</w:t>
      </w:r>
    </w:p>
    <w:p w14:paraId="7A84CE39" w14:textId="77777777" w:rsidR="00705623" w:rsidRPr="00705623" w:rsidRDefault="00705623" w:rsidP="00705623">
      <w:pPr>
        <w:numPr>
          <w:ilvl w:val="1"/>
          <w:numId w:val="22"/>
        </w:numPr>
        <w:suppressAutoHyphens/>
        <w:spacing w:after="0" w:line="240" w:lineRule="auto"/>
        <w:ind w:left="567" w:hanging="567"/>
        <w:contextualSpacing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Warunkiem wprowadzenia zmian do zawartej umowy będzie potwierdzenie powstałych okoliczności w formie opisowej i właściwie umotywowanej (protokół wraz z uzasadnieniem) przez powołaną przez Zamawiającego komisję techniczną, </w:t>
      </w:r>
      <w:r w:rsidRPr="00705623">
        <w:rPr>
          <w:rFonts w:ascii="Arial" w:eastAsia="Times New Roman" w:hAnsi="Arial" w:cs="Arial"/>
          <w:lang w:eastAsia="ar-SA"/>
        </w:rPr>
        <w:br/>
        <w:t>w składzie której będą m.in. Inspektor Nadzoru oraz Kierownik Budowy.</w:t>
      </w:r>
    </w:p>
    <w:p w14:paraId="12CF73EF" w14:textId="292D45F8" w:rsidR="00705623" w:rsidRDefault="00705623" w:rsidP="009129B3">
      <w:pPr>
        <w:numPr>
          <w:ilvl w:val="1"/>
          <w:numId w:val="22"/>
        </w:numPr>
        <w:suppressAutoHyphens/>
        <w:spacing w:after="0" w:line="240" w:lineRule="auto"/>
        <w:ind w:left="567" w:hanging="567"/>
        <w:contextualSpacing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Wszelkie zmiany do niniejszej umowy wymagają pod rygorem nieważności zachowania formy pisemnej w postaci aneksu.</w:t>
      </w:r>
    </w:p>
    <w:p w14:paraId="48E20366" w14:textId="77777777" w:rsidR="009129B3" w:rsidRPr="009129B3" w:rsidRDefault="009129B3" w:rsidP="009129B3">
      <w:pPr>
        <w:suppressAutoHyphens/>
        <w:spacing w:after="0" w:line="240" w:lineRule="auto"/>
        <w:ind w:left="567"/>
        <w:contextualSpacing/>
        <w:jc w:val="both"/>
        <w:rPr>
          <w:rFonts w:ascii="Arial" w:eastAsia="Times New Roman" w:hAnsi="Arial" w:cs="Arial"/>
          <w:lang w:eastAsia="ar-SA"/>
        </w:rPr>
      </w:pPr>
    </w:p>
    <w:p w14:paraId="3B9F4096" w14:textId="77777777" w:rsidR="00705623" w:rsidRPr="00705623" w:rsidRDefault="00705623" w:rsidP="00705623">
      <w:pPr>
        <w:suppressAutoHyphens/>
        <w:spacing w:after="12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§ 15</w:t>
      </w:r>
    </w:p>
    <w:p w14:paraId="677D8D23" w14:textId="77777777" w:rsidR="00705623" w:rsidRPr="00705623" w:rsidRDefault="00705623" w:rsidP="0070562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ZABEZPIECZENIE NALEŻYTEGO WYKONANIA UMOWY</w:t>
      </w:r>
    </w:p>
    <w:p w14:paraId="569C5EF7" w14:textId="77777777" w:rsidR="00705623" w:rsidRPr="00705623" w:rsidRDefault="00705623" w:rsidP="00705623">
      <w:pPr>
        <w:suppressAutoHyphens/>
        <w:spacing w:after="0" w:line="240" w:lineRule="auto"/>
        <w:jc w:val="center"/>
        <w:rPr>
          <w:rFonts w:ascii="Arial" w:eastAsia="Times New Roman" w:hAnsi="Arial" w:cs="Arial"/>
          <w:lang w:eastAsia="ar-SA"/>
        </w:rPr>
      </w:pPr>
    </w:p>
    <w:p w14:paraId="47F40F1C" w14:textId="103A6DBA" w:rsidR="00705623" w:rsidRPr="00705623" w:rsidRDefault="00705623" w:rsidP="00705623">
      <w:pPr>
        <w:suppressAutoHyphens/>
        <w:spacing w:after="0" w:line="100" w:lineRule="atLeast"/>
        <w:jc w:val="both"/>
        <w:rPr>
          <w:rFonts w:ascii="Arial" w:eastAsia="Times New Roman" w:hAnsi="Arial" w:cs="Arial"/>
          <w:color w:val="FF0000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lastRenderedPageBreak/>
        <w:t xml:space="preserve">15.1. Wykonawca zobowiązuje się wnieść zabezpieczenie należytego wykonania umowy </w:t>
      </w:r>
      <w:r w:rsidRPr="00705623">
        <w:rPr>
          <w:rFonts w:ascii="Arial" w:eastAsia="Times New Roman" w:hAnsi="Arial" w:cs="Arial"/>
          <w:lang w:eastAsia="ar-SA"/>
        </w:rPr>
        <w:br/>
        <w:t xml:space="preserve">w wysokości </w:t>
      </w:r>
      <w:r w:rsidR="000E78FD">
        <w:rPr>
          <w:rFonts w:ascii="Arial" w:eastAsia="Times New Roman" w:hAnsi="Arial" w:cs="Arial"/>
          <w:lang w:eastAsia="ar-SA"/>
        </w:rPr>
        <w:t>2</w:t>
      </w:r>
      <w:r w:rsidRPr="00705623">
        <w:rPr>
          <w:rFonts w:ascii="Arial" w:eastAsia="Times New Roman" w:hAnsi="Arial" w:cs="Arial"/>
          <w:lang w:eastAsia="ar-SA"/>
        </w:rPr>
        <w:t xml:space="preserve">% wartości brutto przedmiotu umowy, określonej w § 6 ust.1, co stanowi kwotę </w:t>
      </w:r>
      <w:r w:rsidRPr="00705623">
        <w:rPr>
          <w:rFonts w:ascii="Arial" w:eastAsia="Times New Roman" w:hAnsi="Arial" w:cs="Arial"/>
          <w:b/>
          <w:lang w:eastAsia="ar-SA"/>
        </w:rPr>
        <w:t>……………. zł</w:t>
      </w:r>
      <w:r w:rsidRPr="00705623">
        <w:rPr>
          <w:rFonts w:ascii="Arial" w:eastAsia="Times New Roman" w:hAnsi="Arial" w:cs="Arial"/>
          <w:lang w:eastAsia="ar-SA"/>
        </w:rPr>
        <w:t xml:space="preserve"> ( słownie: ………………………………………………………………… ).</w:t>
      </w:r>
    </w:p>
    <w:p w14:paraId="78F475CB" w14:textId="77777777" w:rsidR="00705623" w:rsidRPr="00705623" w:rsidRDefault="00705623" w:rsidP="00705623">
      <w:pPr>
        <w:numPr>
          <w:ilvl w:val="0"/>
          <w:numId w:val="16"/>
        </w:numPr>
        <w:suppressAutoHyphens/>
        <w:spacing w:after="0" w:line="120" w:lineRule="atLeast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705623">
        <w:rPr>
          <w:rFonts w:ascii="Arial" w:eastAsia="Times New Roman" w:hAnsi="Arial" w:cs="Arial"/>
          <w:lang w:eastAsia="pl-PL"/>
        </w:rPr>
        <w:t xml:space="preserve">Wykonawca zobowiązuje się wnieść najpóźniej w dniu zawarcia umowy </w:t>
      </w:r>
      <w:r w:rsidRPr="00705623">
        <w:rPr>
          <w:rFonts w:ascii="Arial" w:eastAsia="Times New Roman" w:hAnsi="Arial" w:cs="Arial"/>
          <w:color w:val="000000"/>
          <w:lang w:eastAsia="pl-PL"/>
        </w:rPr>
        <w:t>30%</w:t>
      </w:r>
      <w:r w:rsidRPr="00705623">
        <w:rPr>
          <w:rFonts w:ascii="Arial" w:eastAsia="Times New Roman" w:hAnsi="Arial" w:cs="Arial"/>
          <w:color w:val="FF0000"/>
          <w:lang w:eastAsia="pl-PL"/>
        </w:rPr>
        <w:t xml:space="preserve">  </w:t>
      </w:r>
      <w:r w:rsidRPr="00705623">
        <w:rPr>
          <w:rFonts w:ascii="Arial" w:eastAsia="Times New Roman" w:hAnsi="Arial" w:cs="Arial"/>
          <w:lang w:eastAsia="pl-PL"/>
        </w:rPr>
        <w:t xml:space="preserve">kwoty zabezpieczenia określonego w § 15 ust. 15.1, co stanowi kwotę </w:t>
      </w:r>
      <w:r w:rsidRPr="00705623">
        <w:rPr>
          <w:rFonts w:ascii="Arial" w:eastAsia="Times New Roman" w:hAnsi="Arial" w:cs="Arial"/>
          <w:b/>
          <w:lang w:eastAsia="pl-PL"/>
        </w:rPr>
        <w:t>……...…… zł</w:t>
      </w:r>
      <w:r w:rsidRPr="00705623">
        <w:rPr>
          <w:rFonts w:ascii="Arial" w:eastAsia="Times New Roman" w:hAnsi="Arial" w:cs="Arial"/>
          <w:lang w:eastAsia="pl-PL"/>
        </w:rPr>
        <w:t xml:space="preserve"> </w:t>
      </w:r>
      <w:r w:rsidRPr="00705623">
        <w:rPr>
          <w:rFonts w:ascii="Arial" w:eastAsia="Times New Roman" w:hAnsi="Arial" w:cs="Arial"/>
          <w:lang w:eastAsia="pl-PL"/>
        </w:rPr>
        <w:br/>
        <w:t>(słownie: …………………………………...……………………………………………….).</w:t>
      </w:r>
    </w:p>
    <w:p w14:paraId="5557D7AB" w14:textId="77777777" w:rsidR="00705623" w:rsidRPr="00705623" w:rsidRDefault="00705623" w:rsidP="00705623">
      <w:pPr>
        <w:numPr>
          <w:ilvl w:val="0"/>
          <w:numId w:val="16"/>
        </w:numPr>
        <w:suppressAutoHyphens/>
        <w:spacing w:after="0" w:line="120" w:lineRule="atLeast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705623">
        <w:rPr>
          <w:rFonts w:ascii="Arial" w:eastAsia="Times New Roman" w:hAnsi="Arial" w:cs="Arial"/>
          <w:lang w:eastAsia="pl-PL"/>
        </w:rPr>
        <w:t xml:space="preserve">Wykonawca zobowiązuje się wnieść 70% kwoty zabezpieczenia określonego </w:t>
      </w:r>
      <w:r w:rsidRPr="00705623">
        <w:rPr>
          <w:rFonts w:ascii="Arial" w:eastAsia="Times New Roman" w:hAnsi="Arial" w:cs="Arial"/>
          <w:lang w:eastAsia="pl-PL"/>
        </w:rPr>
        <w:br/>
        <w:t xml:space="preserve">w § 15 ust. 15.1 do połowy okresu, na który została zawarta umowa, przy czym dopuszcza się wniesienie zabezpieczenia poprzez potrącenie należności </w:t>
      </w:r>
      <w:r w:rsidRPr="00705623">
        <w:rPr>
          <w:rFonts w:ascii="Arial" w:eastAsia="Times New Roman" w:hAnsi="Arial" w:cs="Arial"/>
          <w:lang w:eastAsia="pl-PL"/>
        </w:rPr>
        <w:br/>
        <w:t xml:space="preserve">za wykonane roboty budowlane. </w:t>
      </w:r>
    </w:p>
    <w:p w14:paraId="25F99CC1" w14:textId="77777777" w:rsidR="00705623" w:rsidRPr="00705623" w:rsidRDefault="00705623" w:rsidP="00705623">
      <w:pPr>
        <w:numPr>
          <w:ilvl w:val="0"/>
          <w:numId w:val="16"/>
        </w:numPr>
        <w:suppressAutoHyphens/>
        <w:spacing w:after="0" w:line="120" w:lineRule="atLeast"/>
        <w:ind w:left="709" w:hanging="283"/>
        <w:jc w:val="both"/>
        <w:rPr>
          <w:rFonts w:ascii="Arial" w:eastAsia="Times New Roman" w:hAnsi="Arial" w:cs="Arial"/>
          <w:b/>
          <w:color w:val="FF0000"/>
          <w:lang w:eastAsia="pl-PL"/>
        </w:rPr>
      </w:pPr>
      <w:r w:rsidRPr="00705623">
        <w:rPr>
          <w:rFonts w:ascii="Arial" w:eastAsia="Times New Roman" w:hAnsi="Arial" w:cs="Arial"/>
          <w:lang w:eastAsia="pl-PL"/>
        </w:rPr>
        <w:t xml:space="preserve">Wniesienie zabezpieczenia w pełnej kwocie powinno nastąpić do </w:t>
      </w:r>
      <w:r w:rsidRPr="00705623">
        <w:rPr>
          <w:rFonts w:ascii="Arial" w:eastAsia="Times New Roman" w:hAnsi="Arial" w:cs="Arial"/>
          <w:b/>
          <w:lang w:eastAsia="pl-PL"/>
        </w:rPr>
        <w:t>……………..r.</w:t>
      </w:r>
    </w:p>
    <w:p w14:paraId="73FF6596" w14:textId="77777777" w:rsidR="00705623" w:rsidRPr="00705623" w:rsidRDefault="00705623" w:rsidP="00705623">
      <w:pPr>
        <w:spacing w:after="0" w:line="120" w:lineRule="atLeast"/>
        <w:ind w:left="709"/>
        <w:jc w:val="both"/>
        <w:rPr>
          <w:rFonts w:ascii="Arial" w:eastAsia="Times New Roman" w:hAnsi="Arial" w:cs="Arial"/>
          <w:b/>
          <w:i/>
          <w:color w:val="FF0000"/>
          <w:lang w:eastAsia="pl-PL"/>
        </w:rPr>
      </w:pPr>
    </w:p>
    <w:p w14:paraId="27E924A7" w14:textId="77777777" w:rsidR="00705623" w:rsidRPr="00705623" w:rsidRDefault="00705623" w:rsidP="00705623">
      <w:pPr>
        <w:numPr>
          <w:ilvl w:val="1"/>
          <w:numId w:val="29"/>
        </w:numPr>
        <w:suppressAutoHyphens/>
        <w:spacing w:after="0" w:line="120" w:lineRule="atLeast"/>
        <w:jc w:val="both"/>
        <w:rPr>
          <w:rFonts w:ascii="Arial" w:eastAsia="Times New Roman" w:hAnsi="Arial" w:cs="Arial"/>
          <w:lang w:eastAsia="pl-PL"/>
        </w:rPr>
      </w:pPr>
      <w:r w:rsidRPr="00705623">
        <w:rPr>
          <w:rFonts w:ascii="Arial" w:eastAsia="Times New Roman" w:hAnsi="Arial" w:cs="Arial"/>
          <w:lang w:eastAsia="pl-PL"/>
        </w:rPr>
        <w:t>Zabezpieczenie może być wnoszone w jednej lub kilku następujących formach:</w:t>
      </w:r>
    </w:p>
    <w:p w14:paraId="362FE992" w14:textId="77777777" w:rsidR="00705623" w:rsidRPr="00705623" w:rsidRDefault="00705623" w:rsidP="00705623">
      <w:pPr>
        <w:numPr>
          <w:ilvl w:val="0"/>
          <w:numId w:val="17"/>
        </w:numPr>
        <w:suppressAutoHyphens/>
        <w:spacing w:after="0" w:line="120" w:lineRule="atLeast"/>
        <w:jc w:val="both"/>
        <w:rPr>
          <w:rFonts w:ascii="Arial" w:eastAsia="Times New Roman" w:hAnsi="Arial" w:cs="Arial"/>
          <w:lang w:eastAsia="pl-PL"/>
        </w:rPr>
      </w:pPr>
      <w:r w:rsidRPr="00705623">
        <w:rPr>
          <w:rFonts w:ascii="Arial" w:eastAsia="Times New Roman" w:hAnsi="Arial" w:cs="Arial"/>
          <w:lang w:eastAsia="pl-PL"/>
        </w:rPr>
        <w:t>pieniądzu,</w:t>
      </w:r>
    </w:p>
    <w:p w14:paraId="672043C7" w14:textId="77777777" w:rsidR="00705623" w:rsidRPr="00705623" w:rsidRDefault="00705623" w:rsidP="00705623">
      <w:pPr>
        <w:numPr>
          <w:ilvl w:val="0"/>
          <w:numId w:val="17"/>
        </w:numPr>
        <w:suppressAutoHyphens/>
        <w:spacing w:after="0" w:line="120" w:lineRule="atLeast"/>
        <w:jc w:val="both"/>
        <w:rPr>
          <w:rFonts w:ascii="Arial" w:eastAsia="Times New Roman" w:hAnsi="Arial" w:cs="Arial"/>
          <w:lang w:eastAsia="pl-PL"/>
        </w:rPr>
      </w:pPr>
      <w:r w:rsidRPr="00705623">
        <w:rPr>
          <w:rFonts w:ascii="Arial" w:eastAsia="Times New Roman" w:hAnsi="Arial" w:cs="Arial"/>
          <w:lang w:eastAsia="pl-PL"/>
        </w:rPr>
        <w:t>poręczeniach bankowych lub poręczeniach spółdzielczej kasy oszczędnościowo-kredytowej, z tym że poręczenie kasy jest zawsze poręczeniem pieniężnym,</w:t>
      </w:r>
    </w:p>
    <w:p w14:paraId="5BD51CE8" w14:textId="77777777" w:rsidR="00705623" w:rsidRPr="00705623" w:rsidRDefault="00705623" w:rsidP="00705623">
      <w:pPr>
        <w:numPr>
          <w:ilvl w:val="0"/>
          <w:numId w:val="17"/>
        </w:numPr>
        <w:suppressAutoHyphens/>
        <w:spacing w:after="0" w:line="120" w:lineRule="atLeast"/>
        <w:jc w:val="both"/>
        <w:rPr>
          <w:rFonts w:ascii="Arial" w:eastAsia="Times New Roman" w:hAnsi="Arial" w:cs="Arial"/>
          <w:lang w:eastAsia="pl-PL"/>
        </w:rPr>
      </w:pPr>
      <w:r w:rsidRPr="00705623">
        <w:rPr>
          <w:rFonts w:ascii="Arial" w:eastAsia="Times New Roman" w:hAnsi="Arial" w:cs="Arial"/>
          <w:lang w:eastAsia="pl-PL"/>
        </w:rPr>
        <w:t>gwarancjach bankowych,</w:t>
      </w:r>
    </w:p>
    <w:p w14:paraId="19C2D48A" w14:textId="77777777" w:rsidR="00705623" w:rsidRPr="00705623" w:rsidRDefault="00705623" w:rsidP="00705623">
      <w:pPr>
        <w:numPr>
          <w:ilvl w:val="0"/>
          <w:numId w:val="17"/>
        </w:numPr>
        <w:suppressAutoHyphens/>
        <w:spacing w:after="0" w:line="120" w:lineRule="atLeast"/>
        <w:jc w:val="both"/>
        <w:rPr>
          <w:rFonts w:ascii="Arial" w:eastAsia="Times New Roman" w:hAnsi="Arial" w:cs="Arial"/>
          <w:lang w:eastAsia="pl-PL"/>
        </w:rPr>
      </w:pPr>
      <w:r w:rsidRPr="00705623">
        <w:rPr>
          <w:rFonts w:ascii="Arial" w:eastAsia="Times New Roman" w:hAnsi="Arial" w:cs="Arial"/>
          <w:lang w:eastAsia="pl-PL"/>
        </w:rPr>
        <w:t>gwarancjach ubezpieczeniowych,</w:t>
      </w:r>
    </w:p>
    <w:p w14:paraId="626066F5" w14:textId="77777777" w:rsidR="00705623" w:rsidRPr="00705623" w:rsidRDefault="00705623" w:rsidP="00705623">
      <w:pPr>
        <w:numPr>
          <w:ilvl w:val="0"/>
          <w:numId w:val="17"/>
        </w:numPr>
        <w:suppressAutoHyphens/>
        <w:spacing w:after="0" w:line="120" w:lineRule="atLeast"/>
        <w:jc w:val="both"/>
        <w:rPr>
          <w:rFonts w:ascii="Arial" w:eastAsia="Times New Roman" w:hAnsi="Arial" w:cs="Arial"/>
          <w:lang w:eastAsia="pl-PL"/>
        </w:rPr>
      </w:pPr>
      <w:r w:rsidRPr="00705623">
        <w:rPr>
          <w:rFonts w:ascii="Arial" w:eastAsia="Times New Roman" w:hAnsi="Arial" w:cs="Arial"/>
          <w:lang w:eastAsia="pl-PL"/>
        </w:rPr>
        <w:t>poręczeniach udzielanych przez podmioty, o których mowa w art. 6b ust. 5pkt 2 ustawy z dnia 9 listopada 2000r. o utworzeniu Polskiej Agencji Rozwoju Przedsiębiorczości (Dz.U.2018.110).</w:t>
      </w:r>
    </w:p>
    <w:p w14:paraId="275AA105" w14:textId="77777777" w:rsidR="00705623" w:rsidRPr="00705623" w:rsidRDefault="00705623" w:rsidP="00705623">
      <w:pPr>
        <w:spacing w:after="0" w:line="120" w:lineRule="atLeast"/>
        <w:ind w:left="720"/>
        <w:jc w:val="both"/>
        <w:rPr>
          <w:rFonts w:ascii="Arial" w:eastAsia="Times New Roman" w:hAnsi="Arial" w:cs="Arial"/>
          <w:lang w:eastAsia="pl-PL"/>
        </w:rPr>
      </w:pPr>
    </w:p>
    <w:p w14:paraId="5ADFF264" w14:textId="77777777" w:rsidR="00705623" w:rsidRPr="00705623" w:rsidRDefault="00705623" w:rsidP="00705623">
      <w:pPr>
        <w:numPr>
          <w:ilvl w:val="1"/>
          <w:numId w:val="26"/>
        </w:numPr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Zabezpieczenie służy zabezpieczeniu zapłaty roszczeń z tytułu niewykonania lub nienależytego wykonania Przedmiotu Umowy. </w:t>
      </w:r>
    </w:p>
    <w:p w14:paraId="5C62BB4C" w14:textId="77777777" w:rsidR="00705623" w:rsidRPr="00705623" w:rsidRDefault="00705623" w:rsidP="0070562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52B82BB3" w14:textId="77777777" w:rsidR="00705623" w:rsidRPr="00705623" w:rsidRDefault="00705623" w:rsidP="00705623">
      <w:pPr>
        <w:numPr>
          <w:ilvl w:val="1"/>
          <w:numId w:val="26"/>
        </w:numPr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Zabezpieczenie wniesione w pieniądzu Zamawiający przechowa na prowadzonym, wyodrębnionym oprocentowanym rachunku bankowym. Zamawiający zwróci zabezpieczenie na rachunek bankowy Wykonawcy.</w:t>
      </w:r>
    </w:p>
    <w:p w14:paraId="7E714ABD" w14:textId="77777777" w:rsidR="00705623" w:rsidRPr="00705623" w:rsidRDefault="00705623" w:rsidP="00705623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Arial" w:eastAsia="Times New Roman" w:hAnsi="Arial" w:cs="Arial"/>
          <w:lang w:eastAsia="ar-SA"/>
        </w:rPr>
      </w:pPr>
    </w:p>
    <w:p w14:paraId="5B4D3742" w14:textId="77777777" w:rsidR="00705623" w:rsidRPr="00705623" w:rsidRDefault="00705623" w:rsidP="00705623">
      <w:pPr>
        <w:numPr>
          <w:ilvl w:val="1"/>
          <w:numId w:val="26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Zabezpieczenie w wysokości …………zł (słownie: …………..) stanowiącej 70% zabezpieczenia należytego wykonania umowy zostanie zwolnione przez Zamawiającego i przekazane Wykonawcy w ciągu 30 dni od daty podpisania przez Strony protokołu odbioru końcowego przedmiotu umowy wolnego od wad.</w:t>
      </w:r>
    </w:p>
    <w:p w14:paraId="3C4DCFE5" w14:textId="77777777" w:rsidR="00705623" w:rsidRPr="00705623" w:rsidRDefault="00705623" w:rsidP="00705623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Arial" w:eastAsia="Times New Roman" w:hAnsi="Arial" w:cs="Arial"/>
          <w:lang w:eastAsia="ar-SA"/>
        </w:rPr>
      </w:pPr>
    </w:p>
    <w:p w14:paraId="102D53C5" w14:textId="77777777" w:rsidR="00705623" w:rsidRPr="00705623" w:rsidRDefault="00705623" w:rsidP="00705623">
      <w:pPr>
        <w:numPr>
          <w:ilvl w:val="1"/>
          <w:numId w:val="26"/>
        </w:numPr>
        <w:suppressAutoHyphens/>
        <w:spacing w:after="0" w:line="240" w:lineRule="auto"/>
        <w:ind w:left="709"/>
        <w:contextualSpacing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Zabezpieczenie wynoszące 30% wartości określonej w ust. 15.1. Zamawiający zwróci Wykonawcy w terminie 15 dni po podpisaniu protokołu ostatecznego (po upływie okresu rękojmi) przedmiotu umowy wolnego od wad. </w:t>
      </w:r>
    </w:p>
    <w:p w14:paraId="35F35C4C" w14:textId="77777777" w:rsidR="00705623" w:rsidRPr="00705623" w:rsidRDefault="00705623" w:rsidP="00705623">
      <w:pPr>
        <w:suppressAutoHyphens/>
        <w:spacing w:after="0" w:line="240" w:lineRule="auto"/>
        <w:ind w:left="709"/>
        <w:contextualSpacing/>
        <w:jc w:val="both"/>
        <w:rPr>
          <w:rFonts w:ascii="Arial" w:eastAsia="Times New Roman" w:hAnsi="Arial" w:cs="Arial"/>
          <w:lang w:eastAsia="ar-SA"/>
        </w:rPr>
      </w:pPr>
    </w:p>
    <w:p w14:paraId="54289E22" w14:textId="77777777" w:rsidR="00705623" w:rsidRPr="00705623" w:rsidRDefault="00705623" w:rsidP="00705623">
      <w:pPr>
        <w:numPr>
          <w:ilvl w:val="1"/>
          <w:numId w:val="26"/>
        </w:numPr>
        <w:suppressAutoHyphens/>
        <w:spacing w:after="0" w:line="240" w:lineRule="auto"/>
        <w:ind w:left="709"/>
        <w:contextualSpacing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Zamawiający jest upoważniony do zaspokojenia z Zabezpieczenia, jak również z innych kwot należnych Wykonawcy na podstawie Umowy, wszelkich należności służących Zamawiającemu w stosunku do Wykonawcy, w tym w szczególności kar umownych, kosztów Wykonania Zastępczego oraz odszkodowań należnych Zamawiającemu w związku z realizacją Umowy.</w:t>
      </w:r>
    </w:p>
    <w:p w14:paraId="78B4E1DD" w14:textId="77777777" w:rsidR="00705623" w:rsidRPr="00705623" w:rsidRDefault="00705623" w:rsidP="006421AB">
      <w:pPr>
        <w:suppressAutoHyphens/>
        <w:spacing w:after="0" w:line="240" w:lineRule="auto"/>
        <w:rPr>
          <w:rFonts w:ascii="Arial" w:eastAsia="Times New Roman" w:hAnsi="Arial" w:cs="Arial"/>
          <w:b/>
          <w:lang w:eastAsia="ar-SA"/>
        </w:rPr>
      </w:pPr>
    </w:p>
    <w:p w14:paraId="4E49D199" w14:textId="77777777" w:rsidR="00705623" w:rsidRPr="00705623" w:rsidRDefault="00705623" w:rsidP="0070562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b/>
          <w:lang w:eastAsia="ar-SA"/>
        </w:rPr>
        <w:t>§ 16</w:t>
      </w:r>
    </w:p>
    <w:p w14:paraId="00FAAD3B" w14:textId="77777777" w:rsidR="00705623" w:rsidRPr="00705623" w:rsidRDefault="00705623" w:rsidP="0070562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  </w:t>
      </w:r>
      <w:r w:rsidRPr="00705623">
        <w:rPr>
          <w:rFonts w:ascii="Arial" w:eastAsia="Times New Roman" w:hAnsi="Arial" w:cs="Arial"/>
          <w:b/>
          <w:lang w:eastAsia="ar-SA"/>
        </w:rPr>
        <w:t>POSTANOWIENIA KOŃCOWE</w:t>
      </w:r>
    </w:p>
    <w:p w14:paraId="2BD47153" w14:textId="77777777" w:rsidR="00705623" w:rsidRPr="00705623" w:rsidRDefault="00705623" w:rsidP="00705623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406D19BF" w14:textId="57A6B2AE" w:rsidR="00705623" w:rsidRPr="00705623" w:rsidRDefault="00705623" w:rsidP="00705623">
      <w:pPr>
        <w:numPr>
          <w:ilvl w:val="1"/>
          <w:numId w:val="23"/>
        </w:numPr>
        <w:tabs>
          <w:tab w:val="left" w:pos="426"/>
        </w:tabs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Wykonawca ponosi pełną odpowiedzialność za szkody wyrządzone osobom trzecim</w:t>
      </w:r>
      <w:r w:rsidRPr="00705623">
        <w:rPr>
          <w:rFonts w:ascii="Arial" w:eastAsia="Times New Roman" w:hAnsi="Arial" w:cs="Arial"/>
          <w:lang w:eastAsia="ar-SA"/>
        </w:rPr>
        <w:br/>
        <w:t>w związku z prowadzonymi robotami.</w:t>
      </w:r>
      <w:r w:rsidR="006421AB" w:rsidRPr="006421AB">
        <w:rPr>
          <w:rFonts w:ascii="Arial" w:eastAsia="Times New Roman" w:hAnsi="Arial" w:cs="Arial"/>
          <w:lang w:eastAsia="ar-SA"/>
        </w:rPr>
        <w:t xml:space="preserve"> </w:t>
      </w:r>
      <w:r w:rsidRPr="00705623">
        <w:rPr>
          <w:rFonts w:ascii="Arial" w:eastAsia="Times New Roman" w:hAnsi="Arial" w:cs="Arial"/>
          <w:lang w:eastAsia="ar-SA"/>
        </w:rPr>
        <w:t>Wykonawca odpowiada za wszystkie sprawy związane z bezpieczeństwem, higieną pracy i ochroną przeciwpożarową w związku z</w:t>
      </w:r>
      <w:r w:rsidR="006421AB">
        <w:rPr>
          <w:rFonts w:ascii="Arial" w:eastAsia="Times New Roman" w:hAnsi="Arial" w:cs="Arial"/>
          <w:lang w:eastAsia="ar-SA"/>
        </w:rPr>
        <w:t xml:space="preserve"> </w:t>
      </w:r>
      <w:r w:rsidRPr="00705623">
        <w:rPr>
          <w:rFonts w:ascii="Arial" w:eastAsia="Times New Roman" w:hAnsi="Arial" w:cs="Arial"/>
          <w:lang w:eastAsia="ar-SA"/>
        </w:rPr>
        <w:t>prowadzonymi</w:t>
      </w:r>
      <w:r w:rsidR="006421AB">
        <w:rPr>
          <w:rFonts w:ascii="Arial" w:eastAsia="Times New Roman" w:hAnsi="Arial" w:cs="Arial"/>
          <w:lang w:eastAsia="ar-SA"/>
        </w:rPr>
        <w:t xml:space="preserve"> </w:t>
      </w:r>
      <w:r w:rsidRPr="00705623">
        <w:rPr>
          <w:rFonts w:ascii="Arial" w:eastAsia="Times New Roman" w:hAnsi="Arial" w:cs="Arial"/>
          <w:lang w:eastAsia="ar-SA"/>
        </w:rPr>
        <w:t>robotami i zabezpieczeniem miejsca robót.</w:t>
      </w:r>
    </w:p>
    <w:p w14:paraId="34818798" w14:textId="77777777" w:rsidR="00705623" w:rsidRPr="00705623" w:rsidRDefault="00705623" w:rsidP="00705623">
      <w:pPr>
        <w:numPr>
          <w:ilvl w:val="1"/>
          <w:numId w:val="23"/>
        </w:numPr>
        <w:tabs>
          <w:tab w:val="left" w:pos="426"/>
        </w:tabs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Wszelkie spory związane z wykonaniem umowy będzie rozstrzygał sąd właściwy dla miejsca siedziby Zamawiającego.</w:t>
      </w:r>
    </w:p>
    <w:p w14:paraId="683BB439" w14:textId="77777777" w:rsidR="00705623" w:rsidRPr="00705623" w:rsidRDefault="00705623" w:rsidP="00705623">
      <w:pPr>
        <w:numPr>
          <w:ilvl w:val="1"/>
          <w:numId w:val="23"/>
        </w:numPr>
        <w:tabs>
          <w:tab w:val="left" w:pos="426"/>
        </w:tabs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lastRenderedPageBreak/>
        <w:t>W sprawach nieuregulowanych niniejszą umową mają zastosowanie przepisy Ustawy PZP, Kodeksu cywilnego oraz ustawy z dnia 7 lipca 1994 r. – Prawo budowlane (Dz. U. z 2019 r. poz.1186 z późn. zm.) wraz z przepisami wykonawczymi.</w:t>
      </w:r>
    </w:p>
    <w:p w14:paraId="557DDF06" w14:textId="77777777" w:rsidR="00705623" w:rsidRPr="00705623" w:rsidRDefault="00705623" w:rsidP="00705623">
      <w:pPr>
        <w:numPr>
          <w:ilvl w:val="1"/>
          <w:numId w:val="23"/>
        </w:numPr>
        <w:tabs>
          <w:tab w:val="left" w:pos="426"/>
        </w:tabs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Umowa została sporządzona w 2 jednobrzmiących egzemplarzach, po jednym dla Zamawiającego i Wykonawcy.</w:t>
      </w:r>
    </w:p>
    <w:p w14:paraId="58E1CDBB" w14:textId="77777777" w:rsidR="00705623" w:rsidRPr="00705623" w:rsidRDefault="00705623" w:rsidP="00705623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5C157EEB" w14:textId="77777777" w:rsidR="00705623" w:rsidRPr="00705623" w:rsidRDefault="00705623" w:rsidP="000E78FD">
      <w:pPr>
        <w:keepNext/>
        <w:keepLines/>
        <w:suppressAutoHyphens/>
        <w:spacing w:before="40" w:after="0" w:line="240" w:lineRule="auto"/>
        <w:outlineLvl w:val="1"/>
        <w:rPr>
          <w:rFonts w:ascii="Arial" w:eastAsia="Times New Roman" w:hAnsi="Arial" w:cs="Arial"/>
          <w:color w:val="2E74B5"/>
          <w:lang w:eastAsia="ar-SA"/>
        </w:rPr>
      </w:pPr>
    </w:p>
    <w:p w14:paraId="3FB2EB5E" w14:textId="77777777" w:rsidR="00705623" w:rsidRPr="00705623" w:rsidRDefault="00705623" w:rsidP="00705623">
      <w:pPr>
        <w:keepNext/>
        <w:keepLines/>
        <w:suppressAutoHyphens/>
        <w:spacing w:before="40" w:after="0" w:line="240" w:lineRule="auto"/>
        <w:jc w:val="center"/>
        <w:outlineLvl w:val="1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>ZAMAWIAJĄCY</w:t>
      </w:r>
      <w:r w:rsidRPr="00705623">
        <w:rPr>
          <w:rFonts w:ascii="Arial" w:eastAsia="Times New Roman" w:hAnsi="Arial" w:cs="Arial"/>
          <w:lang w:eastAsia="ar-SA"/>
        </w:rPr>
        <w:tab/>
      </w:r>
      <w:r w:rsidRPr="00705623">
        <w:rPr>
          <w:rFonts w:ascii="Arial" w:eastAsia="Times New Roman" w:hAnsi="Arial" w:cs="Arial"/>
          <w:lang w:eastAsia="ar-SA"/>
        </w:rPr>
        <w:tab/>
      </w:r>
      <w:r w:rsidRPr="00705623">
        <w:rPr>
          <w:rFonts w:ascii="Arial" w:eastAsia="Times New Roman" w:hAnsi="Arial" w:cs="Arial"/>
          <w:lang w:eastAsia="ar-SA"/>
        </w:rPr>
        <w:tab/>
      </w:r>
      <w:r w:rsidRPr="00705623">
        <w:rPr>
          <w:rFonts w:ascii="Arial" w:eastAsia="Times New Roman" w:hAnsi="Arial" w:cs="Arial"/>
          <w:lang w:eastAsia="ar-SA"/>
        </w:rPr>
        <w:tab/>
        <w:t xml:space="preserve"> WYKONAWCA</w:t>
      </w:r>
    </w:p>
    <w:p w14:paraId="4DFC4180" w14:textId="77777777" w:rsidR="00705623" w:rsidRPr="00705623" w:rsidRDefault="00705623" w:rsidP="00705623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6169A8DC" w14:textId="77777777" w:rsidR="00705623" w:rsidRPr="00705623" w:rsidRDefault="00705623" w:rsidP="00705623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2D7FE633" w14:textId="77777777" w:rsidR="00705623" w:rsidRPr="00705623" w:rsidRDefault="00705623" w:rsidP="00705623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1EAF0A0C" w14:textId="77777777" w:rsidR="00705623" w:rsidRPr="00705623" w:rsidRDefault="00705623" w:rsidP="00705623">
      <w:pPr>
        <w:suppressAutoHyphens/>
        <w:spacing w:after="0" w:line="240" w:lineRule="auto"/>
        <w:ind w:left="4248" w:hanging="4248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           …………………………………                         …………………………………</w:t>
      </w:r>
    </w:p>
    <w:p w14:paraId="65F28014" w14:textId="2C902920" w:rsidR="006A5FD6" w:rsidRPr="000E78FD" w:rsidRDefault="00705623" w:rsidP="000E78FD">
      <w:pPr>
        <w:suppressAutoHyphens/>
        <w:spacing w:after="0" w:line="240" w:lineRule="auto"/>
        <w:ind w:left="4248" w:hanging="4248"/>
        <w:rPr>
          <w:rFonts w:ascii="Arial" w:eastAsia="Times New Roman" w:hAnsi="Arial" w:cs="Arial"/>
          <w:lang w:eastAsia="ar-SA"/>
        </w:rPr>
      </w:pPr>
      <w:r w:rsidRPr="00705623">
        <w:rPr>
          <w:rFonts w:ascii="Arial" w:eastAsia="Times New Roman" w:hAnsi="Arial" w:cs="Arial"/>
          <w:lang w:eastAsia="ar-SA"/>
        </w:rPr>
        <w:t xml:space="preserve">                     (podpis Zamawiającego)                                 (podpis Wykonawcy)</w:t>
      </w:r>
    </w:p>
    <w:sectPr w:rsidR="006A5FD6" w:rsidRPr="000E78FD" w:rsidSect="007E7852">
      <w:footerReference w:type="default" r:id="rId8"/>
      <w:footerReference w:type="first" r:id="rId9"/>
      <w:pgSz w:w="11905" w:h="16837"/>
      <w:pgMar w:top="1531" w:right="1531" w:bottom="1531" w:left="1531" w:header="709" w:footer="4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4DEBF" w14:textId="77777777" w:rsidR="00705623" w:rsidRDefault="00705623" w:rsidP="00705623">
      <w:pPr>
        <w:spacing w:after="0" w:line="240" w:lineRule="auto"/>
      </w:pPr>
      <w:r>
        <w:separator/>
      </w:r>
    </w:p>
  </w:endnote>
  <w:endnote w:type="continuationSeparator" w:id="0">
    <w:p w14:paraId="6052D9F2" w14:textId="77777777" w:rsidR="00705623" w:rsidRDefault="00705623" w:rsidP="00705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155ED" w14:textId="34917AB6" w:rsidR="00691074" w:rsidRPr="00493FE8" w:rsidRDefault="006421AB" w:rsidP="00532A14">
    <w:pPr>
      <w:pStyle w:val="Stopka"/>
      <w:pBdr>
        <w:top w:val="single" w:sz="4" w:space="0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t xml:space="preserve">  </w:t>
    </w:r>
    <w:r w:rsidRPr="002E4168">
      <w:rPr>
        <w:rFonts w:ascii="Cambria" w:hAnsi="Cambria"/>
        <w:color w:val="7F7F7F"/>
        <w:spacing w:val="60"/>
        <w:sz w:val="16"/>
        <w:szCs w:val="16"/>
      </w:rPr>
      <w:t xml:space="preserve">Strona </w:t>
    </w:r>
    <w:r w:rsidRPr="002E4168">
      <w:rPr>
        <w:rFonts w:ascii="Cambria" w:hAnsi="Cambria"/>
        <w:b/>
        <w:bCs/>
        <w:color w:val="7F7F7F"/>
        <w:spacing w:val="60"/>
        <w:sz w:val="16"/>
        <w:szCs w:val="16"/>
      </w:rPr>
      <w:fldChar w:fldCharType="begin"/>
    </w:r>
    <w:r w:rsidRPr="002E4168">
      <w:rPr>
        <w:rFonts w:ascii="Cambria" w:hAnsi="Cambria"/>
        <w:b/>
        <w:bCs/>
        <w:color w:val="7F7F7F"/>
        <w:spacing w:val="60"/>
        <w:sz w:val="16"/>
        <w:szCs w:val="16"/>
      </w:rPr>
      <w:instrText>PAGE  \* Arabic  \* MERGEFORMAT</w:instrText>
    </w:r>
    <w:r w:rsidRPr="002E4168">
      <w:rPr>
        <w:rFonts w:ascii="Cambria" w:hAnsi="Cambria"/>
        <w:b/>
        <w:bCs/>
        <w:color w:val="7F7F7F"/>
        <w:spacing w:val="60"/>
        <w:sz w:val="16"/>
        <w:szCs w:val="16"/>
      </w:rPr>
      <w:fldChar w:fldCharType="separate"/>
    </w:r>
    <w:r>
      <w:rPr>
        <w:rFonts w:ascii="Cambria" w:hAnsi="Cambria"/>
        <w:b/>
        <w:bCs/>
        <w:noProof/>
        <w:color w:val="7F7F7F"/>
        <w:spacing w:val="60"/>
        <w:sz w:val="16"/>
        <w:szCs w:val="16"/>
      </w:rPr>
      <w:t>63</w:t>
    </w:r>
    <w:r w:rsidRPr="002E4168">
      <w:rPr>
        <w:rFonts w:ascii="Cambria" w:hAnsi="Cambria"/>
        <w:b/>
        <w:bCs/>
        <w:color w:val="7F7F7F"/>
        <w:spacing w:val="60"/>
        <w:sz w:val="16"/>
        <w:szCs w:val="16"/>
      </w:rPr>
      <w:fldChar w:fldCharType="end"/>
    </w:r>
    <w:r w:rsidRPr="002E4168">
      <w:rPr>
        <w:rFonts w:ascii="Cambria" w:hAnsi="Cambria"/>
        <w:color w:val="7F7F7F"/>
        <w:spacing w:val="60"/>
        <w:sz w:val="16"/>
        <w:szCs w:val="16"/>
      </w:rPr>
      <w:t xml:space="preserve"> z </w:t>
    </w:r>
    <w:r w:rsidRPr="002E4168">
      <w:rPr>
        <w:rFonts w:ascii="Cambria" w:hAnsi="Cambria"/>
        <w:b/>
        <w:bCs/>
        <w:color w:val="7F7F7F"/>
        <w:spacing w:val="60"/>
        <w:sz w:val="16"/>
        <w:szCs w:val="16"/>
      </w:rPr>
      <w:fldChar w:fldCharType="begin"/>
    </w:r>
    <w:r w:rsidRPr="002E4168">
      <w:rPr>
        <w:rFonts w:ascii="Cambria" w:hAnsi="Cambria"/>
        <w:b/>
        <w:bCs/>
        <w:color w:val="7F7F7F"/>
        <w:spacing w:val="60"/>
        <w:sz w:val="16"/>
        <w:szCs w:val="16"/>
      </w:rPr>
      <w:instrText>NUMPAGES  \* Arabic  \* MERGEFORMAT</w:instrText>
    </w:r>
    <w:r w:rsidRPr="002E4168">
      <w:rPr>
        <w:rFonts w:ascii="Cambria" w:hAnsi="Cambria"/>
        <w:b/>
        <w:bCs/>
        <w:color w:val="7F7F7F"/>
        <w:spacing w:val="60"/>
        <w:sz w:val="16"/>
        <w:szCs w:val="16"/>
      </w:rPr>
      <w:fldChar w:fldCharType="separate"/>
    </w:r>
    <w:r>
      <w:rPr>
        <w:rFonts w:ascii="Cambria" w:hAnsi="Cambria"/>
        <w:b/>
        <w:bCs/>
        <w:noProof/>
        <w:color w:val="7F7F7F"/>
        <w:spacing w:val="60"/>
        <w:sz w:val="16"/>
        <w:szCs w:val="16"/>
      </w:rPr>
      <w:t>63</w:t>
    </w:r>
    <w:r w:rsidRPr="002E4168">
      <w:rPr>
        <w:rFonts w:ascii="Cambria" w:hAnsi="Cambria"/>
        <w:b/>
        <w:bCs/>
        <w:color w:val="7F7F7F"/>
        <w:spacing w:val="60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74281" w14:textId="77777777" w:rsidR="00691074" w:rsidRDefault="006421AB">
    <w:pPr>
      <w:pStyle w:val="Stopka"/>
    </w:pPr>
    <w:r>
      <w:rPr>
        <w:noProof/>
        <w:lang w:eastAsia="pl-PL"/>
      </w:rPr>
      <w:drawing>
        <wp:inline distT="0" distB="0" distL="0" distR="0" wp14:anchorId="4A741E40" wp14:editId="63B96267">
          <wp:extent cx="1591722" cy="704850"/>
          <wp:effectExtent l="0" t="0" r="0" b="0"/>
          <wp:docPr id="3" name="Obraz 3" descr="C:\Users\marcelina.pussak\AppData\Local\Microsoft\Windows\INetCache\Content.Word\fundusze europejski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elina.pussak\AppData\Local\Microsoft\Windows\INetCache\Content.Word\fundusze europejskie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1017" cy="7133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</w:t>
    </w:r>
    <w:r w:rsidRPr="00CA4C50">
      <w:rPr>
        <w:rFonts w:ascii="Arial" w:hAnsi="Arial" w:cs="Arial"/>
        <w:b/>
        <w:noProof/>
        <w:sz w:val="22"/>
        <w:szCs w:val="22"/>
        <w:lang w:eastAsia="pl-PL"/>
      </w:rPr>
      <w:drawing>
        <wp:inline distT="0" distB="0" distL="0" distR="0" wp14:anchorId="5A00EB7F" wp14:editId="70575E6C">
          <wp:extent cx="2133600" cy="563218"/>
          <wp:effectExtent l="0" t="0" r="0" b="0"/>
          <wp:docPr id="4" name="Obraz 4" descr="C:\Users\marcelina.pussak\AppData\Local\Microsoft\Windows\INetCache\Content.Outlook\3H3BFUTN\ue fundusz (00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elina.pussak\AppData\Local\Microsoft\Windows\INetCache\Content.Outlook\3H3BFUTN\ue fundusz (002)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6791" cy="5746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F93DE" w14:textId="77777777" w:rsidR="00705623" w:rsidRDefault="00705623" w:rsidP="00705623">
      <w:pPr>
        <w:spacing w:after="0" w:line="240" w:lineRule="auto"/>
      </w:pPr>
      <w:r>
        <w:separator/>
      </w:r>
    </w:p>
  </w:footnote>
  <w:footnote w:type="continuationSeparator" w:id="0">
    <w:p w14:paraId="2B9D90EC" w14:textId="77777777" w:rsidR="00705623" w:rsidRDefault="00705623" w:rsidP="007056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7AD0E59A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2" w15:restartNumberingAfterBreak="0">
    <w:nsid w:val="00000007"/>
    <w:multiLevelType w:val="multilevel"/>
    <w:tmpl w:val="A158381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3"/>
    <w:multiLevelType w:val="multilevel"/>
    <w:tmpl w:val="8D04745E"/>
    <w:name w:val="WW8Num3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4"/>
    <w:multiLevelType w:val="multilevel"/>
    <w:tmpl w:val="BF0246B4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0000017"/>
    <w:multiLevelType w:val="multilevel"/>
    <w:tmpl w:val="0B2C1586"/>
    <w:name w:val="WW8Num46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360"/>
      </w:pPr>
    </w:lvl>
    <w:lvl w:ilvl="2">
      <w:start w:val="1"/>
      <w:numFmt w:val="decimal"/>
      <w:lvlText w:val="%1.%2.%3."/>
      <w:lvlJc w:val="left"/>
      <w:pPr>
        <w:tabs>
          <w:tab w:val="num" w:pos="1931"/>
        </w:tabs>
        <w:ind w:left="1931" w:hanging="360"/>
      </w:pPr>
    </w:lvl>
    <w:lvl w:ilvl="3">
      <w:start w:val="1"/>
      <w:numFmt w:val="decimal"/>
      <w:lvlText w:val="%1.%2.%3.%4."/>
      <w:lvlJc w:val="left"/>
      <w:pPr>
        <w:tabs>
          <w:tab w:val="num" w:pos="2291"/>
        </w:tabs>
        <w:ind w:left="2291" w:hanging="360"/>
      </w:pPr>
    </w:lvl>
    <w:lvl w:ilvl="4">
      <w:start w:val="1"/>
      <w:numFmt w:val="decimal"/>
      <w:lvlText w:val="%1.%2.%3.%4.%5."/>
      <w:lvlJc w:val="left"/>
      <w:pPr>
        <w:tabs>
          <w:tab w:val="num" w:pos="2651"/>
        </w:tabs>
        <w:ind w:left="2651" w:hanging="360"/>
      </w:pPr>
    </w:lvl>
    <w:lvl w:ilvl="5">
      <w:start w:val="1"/>
      <w:numFmt w:val="decimal"/>
      <w:lvlText w:val="%1.%2.%3.%4.%5.%6."/>
      <w:lvlJc w:val="left"/>
      <w:pPr>
        <w:tabs>
          <w:tab w:val="num" w:pos="3011"/>
        </w:tabs>
        <w:ind w:left="3011" w:hanging="360"/>
      </w:pPr>
    </w:lvl>
    <w:lvl w:ilvl="6">
      <w:start w:val="1"/>
      <w:numFmt w:val="decimal"/>
      <w:lvlText w:val="%1.%2.%3.%4.%5.%6.%7."/>
      <w:lvlJc w:val="left"/>
      <w:pPr>
        <w:tabs>
          <w:tab w:val="num" w:pos="3371"/>
        </w:tabs>
        <w:ind w:left="3371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731"/>
        </w:tabs>
        <w:ind w:left="3731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4091"/>
        </w:tabs>
        <w:ind w:left="4091" w:hanging="360"/>
      </w:pPr>
    </w:lvl>
  </w:abstractNum>
  <w:abstractNum w:abstractNumId="8" w15:restartNumberingAfterBreak="0">
    <w:nsid w:val="00000018"/>
    <w:multiLevelType w:val="multilevel"/>
    <w:tmpl w:val="4EB4ACC6"/>
    <w:name w:val="WW8Num4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000001B"/>
    <w:multiLevelType w:val="multilevel"/>
    <w:tmpl w:val="0000001B"/>
    <w:name w:val="WWNum30"/>
    <w:lvl w:ilvl="0">
      <w:start w:val="1"/>
      <w:numFmt w:val="lowerLetter"/>
      <w:lvlText w:val="%1)"/>
      <w:lvlJc w:val="left"/>
      <w:pPr>
        <w:tabs>
          <w:tab w:val="num" w:pos="1125"/>
        </w:tabs>
        <w:ind w:left="112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035963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12" w15:restartNumberingAfterBreak="0">
    <w:nsid w:val="0A77267C"/>
    <w:multiLevelType w:val="singleLevel"/>
    <w:tmpl w:val="1658A1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" w15:restartNumberingAfterBreak="0">
    <w:nsid w:val="0BF14D74"/>
    <w:multiLevelType w:val="multilevel"/>
    <w:tmpl w:val="3EBC1B9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E383F87"/>
    <w:multiLevelType w:val="multilevel"/>
    <w:tmpl w:val="DFDEC57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A3A4DFA"/>
    <w:multiLevelType w:val="multilevel"/>
    <w:tmpl w:val="71DA25F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B541CBD"/>
    <w:multiLevelType w:val="hybridMultilevel"/>
    <w:tmpl w:val="459A8DCC"/>
    <w:lvl w:ilvl="0" w:tplc="4F9EEF5E">
      <w:start w:val="1"/>
      <w:numFmt w:val="lowerLetter"/>
      <w:lvlText w:val="%1)"/>
      <w:lvlJc w:val="left"/>
      <w:pPr>
        <w:ind w:left="644" w:hanging="360"/>
      </w:pPr>
      <w:rPr>
        <w:rFonts w:ascii="Cambria" w:hAnsi="Cambria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DAF6B2A"/>
    <w:multiLevelType w:val="multilevel"/>
    <w:tmpl w:val="F9C6E6D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2E44180"/>
    <w:multiLevelType w:val="multilevel"/>
    <w:tmpl w:val="57548DD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E430C46"/>
    <w:multiLevelType w:val="multilevel"/>
    <w:tmpl w:val="1AD0DE1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0" w15:restartNumberingAfterBreak="0">
    <w:nsid w:val="2FC02148"/>
    <w:multiLevelType w:val="multilevel"/>
    <w:tmpl w:val="5CFA5FC4"/>
    <w:name w:val="WWNum62"/>
    <w:lvl w:ilvl="0">
      <w:start w:val="2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2">
      <w:start w:val="1"/>
      <w:numFmt w:val="lowerRoman"/>
      <w:lvlText w:val="%2.%3."/>
      <w:lvlJc w:val="left"/>
      <w:pPr>
        <w:tabs>
          <w:tab w:val="num" w:pos="2140"/>
        </w:tabs>
        <w:ind w:left="214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60"/>
        </w:tabs>
        <w:ind w:left="286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580"/>
        </w:tabs>
        <w:ind w:left="3580" w:hanging="360"/>
      </w:pPr>
      <w:rPr>
        <w:rFonts w:hint="default"/>
      </w:rPr>
    </w:lvl>
    <w:lvl w:ilvl="5">
      <w:start w:val="1"/>
      <w:numFmt w:val="lowerRoman"/>
      <w:lvlText w:val="%2.%3.%4.%5.%6."/>
      <w:lvlJc w:val="left"/>
      <w:pPr>
        <w:tabs>
          <w:tab w:val="num" w:pos="4300"/>
        </w:tabs>
        <w:ind w:left="430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20"/>
        </w:tabs>
        <w:ind w:left="502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40"/>
        </w:tabs>
        <w:ind w:left="5740" w:hanging="360"/>
      </w:pPr>
      <w:rPr>
        <w:rFonts w:hint="default"/>
      </w:rPr>
    </w:lvl>
    <w:lvl w:ilvl="8">
      <w:start w:val="1"/>
      <w:numFmt w:val="lowerRoman"/>
      <w:lvlText w:val="%2.%3.%4.%5.%6.%7.%8.%9."/>
      <w:lvlJc w:val="left"/>
      <w:pPr>
        <w:tabs>
          <w:tab w:val="num" w:pos="6460"/>
        </w:tabs>
        <w:ind w:left="6460" w:hanging="180"/>
      </w:pPr>
      <w:rPr>
        <w:rFonts w:hint="default"/>
      </w:rPr>
    </w:lvl>
  </w:abstractNum>
  <w:abstractNum w:abstractNumId="21" w15:restartNumberingAfterBreak="0">
    <w:nsid w:val="35566525"/>
    <w:multiLevelType w:val="multilevel"/>
    <w:tmpl w:val="0760658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3BA7725"/>
    <w:multiLevelType w:val="multilevel"/>
    <w:tmpl w:val="842E4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7363887"/>
    <w:multiLevelType w:val="multilevel"/>
    <w:tmpl w:val="988E257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24" w15:restartNumberingAfterBreak="0">
    <w:nsid w:val="4AD16E2C"/>
    <w:multiLevelType w:val="multilevel"/>
    <w:tmpl w:val="9AD44772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48B21BC"/>
    <w:multiLevelType w:val="multilevel"/>
    <w:tmpl w:val="DDBC041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DEB483F"/>
    <w:multiLevelType w:val="multilevel"/>
    <w:tmpl w:val="CCF0A2E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34C1BBE"/>
    <w:multiLevelType w:val="multilevel"/>
    <w:tmpl w:val="F21A96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70251CD"/>
    <w:multiLevelType w:val="multilevel"/>
    <w:tmpl w:val="22266A00"/>
    <w:name w:val="WW8Num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" w15:restartNumberingAfterBreak="0">
    <w:nsid w:val="7FAC3640"/>
    <w:multiLevelType w:val="hybridMultilevel"/>
    <w:tmpl w:val="5A780568"/>
    <w:lvl w:ilvl="0" w:tplc="9F6C83F2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358771568">
    <w:abstractNumId w:val="18"/>
  </w:num>
  <w:num w:numId="2" w16cid:durableId="649212188">
    <w:abstractNumId w:val="5"/>
  </w:num>
  <w:num w:numId="3" w16cid:durableId="596405558">
    <w:abstractNumId w:val="7"/>
  </w:num>
  <w:num w:numId="4" w16cid:durableId="98110307">
    <w:abstractNumId w:val="8"/>
  </w:num>
  <w:num w:numId="5" w16cid:durableId="28993604">
    <w:abstractNumId w:val="9"/>
  </w:num>
  <w:num w:numId="6" w16cid:durableId="883906947">
    <w:abstractNumId w:val="0"/>
  </w:num>
  <w:num w:numId="7" w16cid:durableId="950016111">
    <w:abstractNumId w:val="1"/>
  </w:num>
  <w:num w:numId="8" w16cid:durableId="1637024756">
    <w:abstractNumId w:val="2"/>
  </w:num>
  <w:num w:numId="9" w16cid:durableId="610402951">
    <w:abstractNumId w:val="3"/>
  </w:num>
  <w:num w:numId="10" w16cid:durableId="1345981287">
    <w:abstractNumId w:val="4"/>
  </w:num>
  <w:num w:numId="11" w16cid:durableId="1167868612">
    <w:abstractNumId w:val="6"/>
  </w:num>
  <w:num w:numId="12" w16cid:durableId="1236740028">
    <w:abstractNumId w:val="10"/>
  </w:num>
  <w:num w:numId="13" w16cid:durableId="1663777181">
    <w:abstractNumId w:val="20"/>
  </w:num>
  <w:num w:numId="14" w16cid:durableId="432869030">
    <w:abstractNumId w:val="22"/>
  </w:num>
  <w:num w:numId="15" w16cid:durableId="756633581">
    <w:abstractNumId w:val="28"/>
  </w:num>
  <w:num w:numId="16" w16cid:durableId="218320759">
    <w:abstractNumId w:val="16"/>
  </w:num>
  <w:num w:numId="17" w16cid:durableId="578295934">
    <w:abstractNumId w:val="12"/>
  </w:num>
  <w:num w:numId="18" w16cid:durableId="1527788448">
    <w:abstractNumId w:val="27"/>
  </w:num>
  <w:num w:numId="19" w16cid:durableId="6103509">
    <w:abstractNumId w:val="29"/>
  </w:num>
  <w:num w:numId="20" w16cid:durableId="762646136">
    <w:abstractNumId w:val="17"/>
  </w:num>
  <w:num w:numId="21" w16cid:durableId="358701420">
    <w:abstractNumId w:val="26"/>
  </w:num>
  <w:num w:numId="22" w16cid:durableId="1890798657">
    <w:abstractNumId w:val="25"/>
  </w:num>
  <w:num w:numId="23" w16cid:durableId="235865198">
    <w:abstractNumId w:val="13"/>
  </w:num>
  <w:num w:numId="24" w16cid:durableId="851918115">
    <w:abstractNumId w:val="23"/>
  </w:num>
  <w:num w:numId="25" w16cid:durableId="1824347106">
    <w:abstractNumId w:val="19"/>
  </w:num>
  <w:num w:numId="26" w16cid:durableId="1923637482">
    <w:abstractNumId w:val="24"/>
  </w:num>
  <w:num w:numId="27" w16cid:durableId="242187164">
    <w:abstractNumId w:val="15"/>
  </w:num>
  <w:num w:numId="28" w16cid:durableId="867108909">
    <w:abstractNumId w:val="14"/>
  </w:num>
  <w:num w:numId="29" w16cid:durableId="1365404230">
    <w:abstractNumId w:val="21"/>
  </w:num>
  <w:num w:numId="30" w16cid:durableId="8699954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23"/>
    <w:rsid w:val="00020890"/>
    <w:rsid w:val="000864C0"/>
    <w:rsid w:val="000E78FD"/>
    <w:rsid w:val="001F333C"/>
    <w:rsid w:val="00364660"/>
    <w:rsid w:val="00512D05"/>
    <w:rsid w:val="005756CD"/>
    <w:rsid w:val="006421AB"/>
    <w:rsid w:val="006A5FD6"/>
    <w:rsid w:val="00701AB0"/>
    <w:rsid w:val="00705623"/>
    <w:rsid w:val="00735FC6"/>
    <w:rsid w:val="00765B45"/>
    <w:rsid w:val="007E7852"/>
    <w:rsid w:val="00812187"/>
    <w:rsid w:val="009129B3"/>
    <w:rsid w:val="00AB122F"/>
    <w:rsid w:val="00B23473"/>
    <w:rsid w:val="00B24AE2"/>
    <w:rsid w:val="00B32C5E"/>
    <w:rsid w:val="00BC3704"/>
    <w:rsid w:val="00BC52B1"/>
    <w:rsid w:val="00C37D9A"/>
    <w:rsid w:val="00C44089"/>
    <w:rsid w:val="00D60D4A"/>
    <w:rsid w:val="00D82BD2"/>
    <w:rsid w:val="00DC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F67C18A"/>
  <w15:chartTrackingRefBased/>
  <w15:docId w15:val="{8B2CAE41-29DF-4D20-A57B-E28EED99F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05623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70562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umPar1">
    <w:name w:val="NumPar 1"/>
    <w:basedOn w:val="Normalny"/>
    <w:next w:val="Normalny"/>
    <w:rsid w:val="00705623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705623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705623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705623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705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5623"/>
  </w:style>
  <w:style w:type="paragraph" w:styleId="Akapitzlist">
    <w:name w:val="List Paragraph"/>
    <w:basedOn w:val="Normalny"/>
    <w:uiPriority w:val="34"/>
    <w:qFormat/>
    <w:rsid w:val="007056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EE02D-7494-4533-BAC2-8431858F7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13</Pages>
  <Words>4958</Words>
  <Characters>29754</Characters>
  <Application>Microsoft Office Word</Application>
  <DocSecurity>0</DocSecurity>
  <Lines>247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Łozińska-Uroda</dc:creator>
  <cp:keywords/>
  <dc:description/>
  <cp:lastModifiedBy>Sabina Łozińska-Uroda</cp:lastModifiedBy>
  <cp:revision>7</cp:revision>
  <cp:lastPrinted>2022-06-10T07:34:00Z</cp:lastPrinted>
  <dcterms:created xsi:type="dcterms:W3CDTF">2021-03-30T09:39:00Z</dcterms:created>
  <dcterms:modified xsi:type="dcterms:W3CDTF">2022-06-10T07:41:00Z</dcterms:modified>
</cp:coreProperties>
</file>